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A19DAD" w14:textId="77777777" w:rsidR="006A3F54" w:rsidRPr="00A60032" w:rsidRDefault="006A3F54" w:rsidP="006A3F54">
      <w:pPr>
        <w:rPr>
          <w:rFonts w:ascii="Arial" w:hAnsi="Arial" w:cs="Arial"/>
          <w:lang w:val="sl-SI"/>
        </w:rPr>
      </w:pPr>
      <w:r w:rsidRPr="00A60032">
        <w:rPr>
          <w:rFonts w:ascii="Arial" w:hAnsi="Arial" w:cs="Arial"/>
          <w:lang w:val="sl-SI"/>
        </w:rPr>
        <w:t xml:space="preserve">Predmet naročila:  </w:t>
      </w:r>
    </w:p>
    <w:p w14:paraId="742AA9FF" w14:textId="0204A405" w:rsidR="006A3F54" w:rsidRDefault="006A3F54" w:rsidP="006A3F54">
      <w:pPr>
        <w:rPr>
          <w:rFonts w:ascii="Arial" w:hAnsi="Arial" w:cs="Arial"/>
          <w:b/>
          <w:bCs/>
          <w:lang w:val="sl-SI"/>
        </w:rPr>
      </w:pPr>
      <w:r w:rsidRPr="00A60032">
        <w:rPr>
          <w:rFonts w:ascii="Arial" w:hAnsi="Arial" w:cs="Arial"/>
          <w:b/>
          <w:bCs/>
          <w:lang w:val="sl-SI"/>
        </w:rPr>
        <w:t xml:space="preserve">IZGRADNJA NOVEGA INFORMACIJSKEGA SISTEMA </w:t>
      </w:r>
      <w:r w:rsidR="00B51754">
        <w:rPr>
          <w:rFonts w:ascii="Arial" w:hAnsi="Arial" w:cs="Arial"/>
          <w:b/>
          <w:bCs/>
          <w:lang w:val="sl-SI"/>
        </w:rPr>
        <w:t xml:space="preserve">VPISNIKI DRŽAVNEGA ODVETNIŠTVA </w:t>
      </w:r>
    </w:p>
    <w:p w14:paraId="23C885AA" w14:textId="77777777" w:rsidR="006A3F54" w:rsidRDefault="006A3F54" w:rsidP="006A3F54">
      <w:pPr>
        <w:rPr>
          <w:rFonts w:ascii="Arial" w:hAnsi="Arial" w:cs="Arial"/>
          <w:b/>
          <w:bCs/>
          <w:lang w:val="sl-SI"/>
        </w:rPr>
      </w:pPr>
    </w:p>
    <w:p w14:paraId="5EBC7F22" w14:textId="06005967" w:rsidR="006A3F54" w:rsidRPr="00A60032" w:rsidRDefault="006A3F54" w:rsidP="006A3F54">
      <w:pPr>
        <w:rPr>
          <w:rFonts w:ascii="Arial" w:hAnsi="Arial" w:cs="Arial"/>
          <w:lang w:val="sl-SI"/>
        </w:rPr>
      </w:pPr>
      <w:r w:rsidRPr="00A60032">
        <w:rPr>
          <w:rFonts w:ascii="Arial" w:hAnsi="Arial" w:cs="Arial"/>
          <w:lang w:val="sl-SI"/>
        </w:rPr>
        <w:t xml:space="preserve">Naročnikova oznaka: </w:t>
      </w:r>
      <w:r w:rsidRPr="00A60032">
        <w:rPr>
          <w:rFonts w:ascii="Arial" w:hAnsi="Arial" w:cs="Arial"/>
          <w:b/>
          <w:lang w:val="sl-SI"/>
        </w:rPr>
        <w:t>4300-</w:t>
      </w:r>
      <w:r w:rsidR="002555BB">
        <w:rPr>
          <w:rFonts w:ascii="Arial" w:hAnsi="Arial" w:cs="Arial"/>
          <w:b/>
          <w:lang w:val="sl-SI"/>
        </w:rPr>
        <w:t>23</w:t>
      </w:r>
      <w:r w:rsidRPr="00A60032">
        <w:rPr>
          <w:rFonts w:ascii="Arial" w:hAnsi="Arial" w:cs="Arial"/>
          <w:b/>
          <w:lang w:val="sl-SI"/>
        </w:rPr>
        <w:t>/202</w:t>
      </w:r>
      <w:r w:rsidR="00B51754">
        <w:rPr>
          <w:rFonts w:ascii="Arial" w:hAnsi="Arial" w:cs="Arial"/>
          <w:b/>
          <w:lang w:val="sl-SI"/>
        </w:rPr>
        <w:t>2</w:t>
      </w:r>
    </w:p>
    <w:p w14:paraId="51B852EF" w14:textId="77777777" w:rsidR="00146FEA" w:rsidRDefault="00146FEA" w:rsidP="00477F57">
      <w:pPr>
        <w:spacing w:line="260" w:lineRule="exact"/>
        <w:rPr>
          <w:rFonts w:ascii="Arial" w:hAnsi="Arial" w:cs="Arial"/>
          <w:b/>
          <w:bCs/>
          <w:lang w:val="sl-SI"/>
        </w:rPr>
      </w:pPr>
    </w:p>
    <w:p w14:paraId="2CE6B261" w14:textId="77777777" w:rsidR="00477F57" w:rsidRPr="00477F57" w:rsidRDefault="00477F57" w:rsidP="00477F57">
      <w:pPr>
        <w:spacing w:line="260" w:lineRule="exact"/>
        <w:rPr>
          <w:rFonts w:ascii="Arial" w:hAnsi="Arial" w:cs="Arial"/>
          <w:b/>
          <w:bCs/>
          <w:lang w:val="sl-SI"/>
        </w:rPr>
      </w:pPr>
    </w:p>
    <w:p w14:paraId="0DC424DF" w14:textId="77777777" w:rsidR="00D72B20" w:rsidRPr="002A2ADA" w:rsidRDefault="00D72B20" w:rsidP="00D72B20">
      <w:pPr>
        <w:jc w:val="center"/>
        <w:rPr>
          <w:rFonts w:ascii="Arial" w:hAnsi="Arial" w:cs="Arial"/>
          <w:b/>
          <w:lang w:val="sl-SI" w:eastAsia="sl-SI"/>
        </w:rPr>
      </w:pPr>
      <w:r w:rsidRPr="002A2ADA">
        <w:rPr>
          <w:rFonts w:ascii="Arial" w:hAnsi="Arial" w:cs="Arial"/>
          <w:b/>
          <w:lang w:val="sl-SI"/>
        </w:rPr>
        <w:t>KAD</w:t>
      </w:r>
      <w:r w:rsidR="00E3306D">
        <w:rPr>
          <w:rFonts w:ascii="Arial" w:hAnsi="Arial" w:cs="Arial"/>
          <w:b/>
          <w:lang w:val="sl-SI"/>
        </w:rPr>
        <w:t>ER</w:t>
      </w:r>
    </w:p>
    <w:p w14:paraId="38C7437F" w14:textId="77777777" w:rsidR="00D72B20" w:rsidRPr="002A2ADA" w:rsidRDefault="00D72B20" w:rsidP="00D72B20">
      <w:pPr>
        <w:rPr>
          <w:rFonts w:ascii="Arial" w:hAnsi="Arial" w:cs="Arial"/>
          <w:lang w:val="sl-SI"/>
        </w:rPr>
      </w:pPr>
    </w:p>
    <w:p w14:paraId="4F7539B9" w14:textId="3A47644B" w:rsidR="00D72B20" w:rsidRDefault="004A7F99" w:rsidP="00D72B20">
      <w:pPr>
        <w:rPr>
          <w:rFonts w:ascii="Arial" w:hAnsi="Arial" w:cs="Arial"/>
          <w:lang w:val="sl-SI"/>
        </w:rPr>
      </w:pPr>
      <w:r>
        <w:rPr>
          <w:rFonts w:ascii="Arial" w:hAnsi="Arial" w:cs="Arial"/>
          <w:lang w:val="sl-SI"/>
        </w:rPr>
        <w:t>Za izvajanje predmetnega javnega naročila prijavljamo naslednji kader s spodaj navedenimi referencami</w:t>
      </w:r>
      <w:r w:rsidR="00D72B20" w:rsidRPr="002A2ADA">
        <w:rPr>
          <w:rFonts w:ascii="Arial" w:hAnsi="Arial" w:cs="Arial"/>
          <w:lang w:val="sl-SI"/>
        </w:rPr>
        <w:t>:</w:t>
      </w:r>
    </w:p>
    <w:p w14:paraId="5FDF6517" w14:textId="18360703" w:rsidR="006260D8" w:rsidRDefault="006260D8" w:rsidP="00D72B20">
      <w:pPr>
        <w:rPr>
          <w:rFonts w:ascii="Arial" w:hAnsi="Arial" w:cs="Arial"/>
          <w:lang w:val="sl-SI"/>
        </w:rPr>
      </w:pPr>
    </w:p>
    <w:p w14:paraId="6BB7C7E4" w14:textId="539321C8" w:rsidR="006260D8" w:rsidRDefault="006260D8" w:rsidP="00D72B20">
      <w:pPr>
        <w:rPr>
          <w:rFonts w:ascii="Arial" w:hAnsi="Arial" w:cs="Arial"/>
          <w:b/>
          <w:bCs/>
          <w:lang w:val="sl-SI"/>
        </w:rPr>
      </w:pPr>
      <w:r w:rsidRPr="006260D8">
        <w:rPr>
          <w:rFonts w:ascii="Arial" w:hAnsi="Arial" w:cs="Arial"/>
          <w:b/>
          <w:bCs/>
          <w:lang w:val="sl-SI"/>
        </w:rPr>
        <w:t>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0398C" w:rsidRPr="0092722C" w14:paraId="6E334D50" w14:textId="77777777" w:rsidTr="005A7A19">
        <w:tc>
          <w:tcPr>
            <w:tcW w:w="5274" w:type="dxa"/>
            <w:shd w:val="clear" w:color="auto" w:fill="F2F2F2"/>
            <w:vAlign w:val="center"/>
          </w:tcPr>
          <w:p w14:paraId="1DD5258F" w14:textId="77777777" w:rsidR="0090398C" w:rsidRPr="0092722C" w:rsidRDefault="0090398C"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150EA742" w14:textId="77777777" w:rsidR="0090398C" w:rsidRPr="00426387" w:rsidRDefault="0090398C" w:rsidP="005A7A19">
            <w:pPr>
              <w:spacing w:before="120"/>
              <w:rPr>
                <w:rFonts w:ascii="Arial" w:hAnsi="Arial" w:cs="Arial"/>
                <w:b/>
                <w:bCs/>
                <w:lang w:val="sl-SI"/>
              </w:rPr>
            </w:pPr>
            <w:r w:rsidRPr="00426387">
              <w:rPr>
                <w:rFonts w:ascii="Arial" w:hAnsi="Arial" w:cs="Arial"/>
                <w:b/>
                <w:bCs/>
                <w:lang w:val="sl-SI"/>
              </w:rPr>
              <w:t>VODJA PROJEKTA</w:t>
            </w:r>
          </w:p>
        </w:tc>
      </w:tr>
      <w:tr w:rsidR="0090398C" w:rsidRPr="0092722C" w14:paraId="1CF07524" w14:textId="77777777" w:rsidTr="005A7A19">
        <w:tc>
          <w:tcPr>
            <w:tcW w:w="5274" w:type="dxa"/>
            <w:shd w:val="clear" w:color="auto" w:fill="F2F2F2"/>
            <w:vAlign w:val="center"/>
          </w:tcPr>
          <w:p w14:paraId="4129FB0F" w14:textId="77777777" w:rsidR="0090398C" w:rsidRPr="0092722C" w:rsidRDefault="0090398C"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0291582D"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0398C" w:rsidRPr="00157C4B" w14:paraId="0E5E9E1D" w14:textId="77777777" w:rsidTr="005A7A19">
        <w:tc>
          <w:tcPr>
            <w:tcW w:w="5274" w:type="dxa"/>
            <w:shd w:val="clear" w:color="auto" w:fill="F2F2F2"/>
            <w:vAlign w:val="center"/>
          </w:tcPr>
          <w:p w14:paraId="4FCAA1CC" w14:textId="524C35CA" w:rsidR="0090398C" w:rsidRPr="003840EB" w:rsidRDefault="0090398C"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51C0B19"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FE28B68"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610B0000"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E0BFD80"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4BEAEBA3" w14:textId="2D092138" w:rsidR="009528AB" w:rsidRPr="003840EB" w:rsidRDefault="00274085" w:rsidP="00274085">
            <w:pPr>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0398C" w:rsidRPr="0092722C" w14:paraId="00076B76" w14:textId="77777777" w:rsidTr="005A7A19">
        <w:tc>
          <w:tcPr>
            <w:tcW w:w="9243" w:type="dxa"/>
            <w:gridSpan w:val="2"/>
            <w:shd w:val="clear" w:color="auto" w:fill="F2F2F2"/>
            <w:vAlign w:val="center"/>
          </w:tcPr>
          <w:p w14:paraId="5EE48677" w14:textId="42D18C6B" w:rsidR="0090398C" w:rsidRPr="002D3459" w:rsidRDefault="0090398C" w:rsidP="005A7A19">
            <w:pPr>
              <w:spacing w:before="120"/>
              <w:rPr>
                <w:rFonts w:ascii="Arial" w:hAnsi="Arial" w:cs="Arial"/>
                <w:b/>
                <w:bCs/>
                <w:lang w:val="sl-SI" w:eastAsia="sl-SI"/>
              </w:rPr>
            </w:pPr>
            <w:r w:rsidRPr="002D3459">
              <w:rPr>
                <w:rFonts w:ascii="Arial" w:hAnsi="Arial" w:cs="Arial"/>
                <w:b/>
                <w:bCs/>
                <w:lang w:val="sl-SI" w:eastAsia="sl-SI"/>
              </w:rPr>
              <w:t>POGOJ</w:t>
            </w:r>
            <w:r w:rsidR="003840EB">
              <w:rPr>
                <w:rFonts w:ascii="Arial" w:hAnsi="Arial" w:cs="Arial"/>
                <w:b/>
                <w:bCs/>
                <w:lang w:val="sl-SI" w:eastAsia="sl-SI"/>
              </w:rPr>
              <w:t>I</w:t>
            </w:r>
            <w:r w:rsidRPr="002D3459">
              <w:rPr>
                <w:rFonts w:ascii="Arial" w:hAnsi="Arial" w:cs="Arial"/>
                <w:b/>
                <w:bCs/>
                <w:lang w:val="sl-SI" w:eastAsia="sl-SI"/>
              </w:rPr>
              <w:t xml:space="preserve"> ZA SODELOVANJE:</w:t>
            </w:r>
          </w:p>
        </w:tc>
      </w:tr>
      <w:tr w:rsidR="007C0E47" w:rsidRPr="007C0E47" w14:paraId="4EDC86C4" w14:textId="77777777" w:rsidTr="005A7A19">
        <w:tc>
          <w:tcPr>
            <w:tcW w:w="5274" w:type="dxa"/>
            <w:shd w:val="clear" w:color="auto" w:fill="F2F2F2"/>
            <w:vAlign w:val="center"/>
          </w:tcPr>
          <w:p w14:paraId="39EDF877" w14:textId="77777777" w:rsidR="007C0E47" w:rsidRPr="00BD3717" w:rsidRDefault="007C0E47" w:rsidP="007C0E47">
            <w:pPr>
              <w:jc w:val="left"/>
              <w:rPr>
                <w:rFonts w:ascii="Arial" w:hAnsi="Arial" w:cs="Arial"/>
                <w:i/>
                <w:lang w:val="sl-SI"/>
              </w:rPr>
            </w:pPr>
          </w:p>
          <w:p w14:paraId="7961B47C" w14:textId="14D4F974" w:rsidR="007C0E47" w:rsidRPr="00BD3717" w:rsidRDefault="007C0E47" w:rsidP="007C0E47">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w:t>
            </w:r>
            <w:r w:rsidR="00157C4B">
              <w:rPr>
                <w:rFonts w:ascii="Arial" w:hAnsi="Arial" w:cs="Arial"/>
                <w:i/>
                <w:lang w:val="sl-SI"/>
              </w:rPr>
              <w:t xml:space="preserve">načrtovanju, </w:t>
            </w:r>
            <w:r w:rsidRPr="00BD3717">
              <w:rPr>
                <w:rFonts w:ascii="Arial" w:hAnsi="Arial" w:cs="Arial"/>
                <w:i/>
                <w:lang w:val="sl-SI"/>
              </w:rPr>
              <w:t>razvoj</w:t>
            </w:r>
            <w:r>
              <w:rPr>
                <w:rFonts w:ascii="Arial" w:hAnsi="Arial" w:cs="Arial"/>
                <w:i/>
                <w:lang w:val="sl-SI"/>
              </w:rPr>
              <w:t>u</w:t>
            </w:r>
            <w:r w:rsidR="005A7A19">
              <w:rPr>
                <w:rFonts w:ascii="Arial" w:hAnsi="Arial" w:cs="Arial"/>
                <w:i/>
                <w:lang w:val="sl-SI"/>
              </w:rPr>
              <w:t>/nadgradnjah</w:t>
            </w:r>
            <w:r w:rsidRPr="00BD3717">
              <w:rPr>
                <w:rFonts w:ascii="Arial" w:hAnsi="Arial" w:cs="Arial"/>
                <w:i/>
                <w:lang w:val="sl-SI"/>
              </w:rPr>
              <w:t xml:space="preserve"> </w:t>
            </w:r>
            <w:r>
              <w:rPr>
                <w:rFonts w:ascii="Arial" w:hAnsi="Arial" w:cs="Arial"/>
                <w:i/>
                <w:lang w:val="sl-SI"/>
              </w:rPr>
              <w:t>in</w:t>
            </w:r>
            <w:r w:rsidRPr="00BD3717">
              <w:rPr>
                <w:rFonts w:ascii="Arial" w:hAnsi="Arial" w:cs="Arial"/>
                <w:i/>
                <w:lang w:val="sl-SI"/>
              </w:rPr>
              <w:t xml:space="preserve"> vzdrževanj</w:t>
            </w:r>
            <w:r>
              <w:rPr>
                <w:rFonts w:ascii="Arial" w:hAnsi="Arial" w:cs="Arial"/>
                <w:i/>
                <w:lang w:val="sl-SI"/>
              </w:rPr>
              <w:t>u</w:t>
            </w:r>
            <w:r w:rsidRPr="00BD3717">
              <w:rPr>
                <w:rFonts w:ascii="Arial" w:hAnsi="Arial" w:cs="Arial"/>
                <w:i/>
                <w:lang w:val="sl-SI"/>
              </w:rPr>
              <w:t xml:space="preserve"> </w:t>
            </w:r>
            <w:r w:rsidRPr="005A7A19">
              <w:rPr>
                <w:rFonts w:ascii="Arial" w:hAnsi="Arial" w:cs="Arial"/>
                <w:i/>
                <w:u w:val="single"/>
                <w:lang w:val="sl-SI"/>
              </w:rPr>
              <w:t>kompleksnih</w:t>
            </w:r>
            <w:r w:rsidR="005A7A19">
              <w:rPr>
                <w:rStyle w:val="Sprotnaopomba-sklic"/>
                <w:rFonts w:ascii="Arial" w:hAnsi="Arial" w:cs="Arial"/>
                <w:i/>
                <w:u w:val="single"/>
                <w:lang w:val="sl-SI"/>
              </w:rPr>
              <w:footnoteReference w:id="1"/>
            </w:r>
            <w:r w:rsidRPr="00BD3717">
              <w:rPr>
                <w:rFonts w:ascii="Arial" w:hAnsi="Arial" w:cs="Arial"/>
                <w:i/>
                <w:lang w:val="sl-SI"/>
              </w:rPr>
              <w:t xml:space="preserve"> informacijskih sistemov:</w:t>
            </w:r>
          </w:p>
          <w:p w14:paraId="1A2096B2" w14:textId="7492AC6E" w:rsidR="007C0E47" w:rsidRDefault="007C0E47" w:rsidP="007C0E47">
            <w:pPr>
              <w:jc w:val="left"/>
              <w:rPr>
                <w:rFonts w:ascii="Arial" w:hAnsi="Arial" w:cs="Arial"/>
                <w:i/>
                <w:lang w:val="sl-SI"/>
              </w:rPr>
            </w:pPr>
          </w:p>
        </w:tc>
        <w:tc>
          <w:tcPr>
            <w:tcW w:w="3969" w:type="dxa"/>
            <w:shd w:val="clear" w:color="auto" w:fill="auto"/>
          </w:tcPr>
          <w:p w14:paraId="5FC98F45" w14:textId="4A4946F1"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Vsaj 5 let:</w:t>
            </w:r>
          </w:p>
          <w:p w14:paraId="6F41EAE0" w14:textId="528A3C68" w:rsidR="007C0E47" w:rsidRPr="0092722C" w:rsidRDefault="007C0E47" w:rsidP="007C0E47">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C0E47" w:rsidRPr="007C0E47" w14:paraId="33797D7D" w14:textId="77777777" w:rsidTr="005A7A19">
        <w:tc>
          <w:tcPr>
            <w:tcW w:w="5274" w:type="dxa"/>
            <w:shd w:val="clear" w:color="auto" w:fill="F2F2F2"/>
          </w:tcPr>
          <w:p w14:paraId="577FBA30" w14:textId="1A9BDC6A" w:rsidR="007C0E47" w:rsidRPr="00BD3717" w:rsidRDefault="007C0E47" w:rsidP="007C0E47">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A16B062" w14:textId="00C4D7EA" w:rsidR="007C0E47" w:rsidRPr="00BD3717" w:rsidRDefault="007C0E47" w:rsidP="007C0E47">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C0E47" w:rsidRPr="007C0E47" w14:paraId="3B609292" w14:textId="77777777" w:rsidTr="005A7A19">
        <w:tc>
          <w:tcPr>
            <w:tcW w:w="5274" w:type="dxa"/>
            <w:shd w:val="clear" w:color="auto" w:fill="F2F2F2"/>
            <w:vAlign w:val="center"/>
          </w:tcPr>
          <w:p w14:paraId="54A8CDC1" w14:textId="578F4E2F" w:rsidR="007C0E47" w:rsidRPr="00BD3717" w:rsidRDefault="007C0E47" w:rsidP="007C0E47">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9851F7" w14:textId="77777777" w:rsidR="007C0E47" w:rsidRPr="00BD3717" w:rsidRDefault="007C0E47" w:rsidP="007C0E47">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58D404E" w14:textId="77777777" w:rsidR="007C0E47" w:rsidRPr="00BD3717" w:rsidRDefault="007C0E47" w:rsidP="007C0E47">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EA58E1" w14:textId="36E8C66E"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3840EB" w:rsidRPr="0092722C" w14:paraId="3CB5B89E" w14:textId="77777777" w:rsidTr="003840EB">
        <w:tc>
          <w:tcPr>
            <w:tcW w:w="9243" w:type="dxa"/>
            <w:gridSpan w:val="2"/>
            <w:shd w:val="clear" w:color="auto" w:fill="FFFFFF" w:themeFill="background1"/>
            <w:vAlign w:val="center"/>
          </w:tcPr>
          <w:p w14:paraId="6CC42B15" w14:textId="51606E06" w:rsidR="003840EB" w:rsidRPr="003840EB" w:rsidRDefault="003840EB" w:rsidP="003840EB">
            <w:pPr>
              <w:pStyle w:val="Odstavekseznama"/>
              <w:numPr>
                <w:ilvl w:val="0"/>
                <w:numId w:val="12"/>
              </w:numPr>
              <w:spacing w:before="120"/>
              <w:rPr>
                <w:rFonts w:ascii="Arial" w:hAnsi="Arial" w:cs="Arial"/>
                <w:b/>
                <w:color w:val="000000"/>
                <w:lang w:val="sl-SI"/>
              </w:rPr>
            </w:pPr>
            <w:r>
              <w:rPr>
                <w:rFonts w:ascii="Arial" w:hAnsi="Arial" w:cs="Arial"/>
                <w:b/>
                <w:color w:val="000000"/>
                <w:lang w:val="sl-SI"/>
              </w:rPr>
              <w:t>Referenčni projekt</w:t>
            </w:r>
          </w:p>
        </w:tc>
      </w:tr>
      <w:tr w:rsidR="0090398C" w:rsidRPr="0092722C" w14:paraId="5383CCCE" w14:textId="77777777" w:rsidTr="005A7A19">
        <w:tc>
          <w:tcPr>
            <w:tcW w:w="5274" w:type="dxa"/>
            <w:shd w:val="clear" w:color="auto" w:fill="F2F2F2"/>
            <w:vAlign w:val="center"/>
          </w:tcPr>
          <w:p w14:paraId="37B23462" w14:textId="77777777" w:rsidR="0090398C" w:rsidRDefault="0090398C" w:rsidP="005A7A19">
            <w:pPr>
              <w:jc w:val="left"/>
              <w:rPr>
                <w:rFonts w:ascii="Arial" w:hAnsi="Arial" w:cs="Arial"/>
                <w:i/>
                <w:lang w:val="sl-SI"/>
              </w:rPr>
            </w:pPr>
          </w:p>
          <w:p w14:paraId="4A905504" w14:textId="5158A670" w:rsidR="0090398C" w:rsidRPr="0092722C" w:rsidRDefault="0090398C" w:rsidP="005A7A19">
            <w:pPr>
              <w:jc w:val="left"/>
              <w:rPr>
                <w:rFonts w:ascii="Arial" w:hAnsi="Arial" w:cs="Arial"/>
                <w:i/>
                <w:lang w:val="sl-SI"/>
              </w:rPr>
            </w:pPr>
            <w:r w:rsidRPr="0092722C">
              <w:rPr>
                <w:rFonts w:ascii="Arial" w:hAnsi="Arial" w:cs="Arial"/>
                <w:i/>
                <w:lang w:val="sl-SI"/>
              </w:rPr>
              <w:t xml:space="preserve">Naziv </w:t>
            </w:r>
            <w:r w:rsidR="003840EB">
              <w:rPr>
                <w:rFonts w:ascii="Arial" w:hAnsi="Arial" w:cs="Arial"/>
                <w:i/>
                <w:lang w:val="sl-SI"/>
              </w:rPr>
              <w:t>r</w:t>
            </w:r>
            <w:r w:rsidRPr="0092722C">
              <w:rPr>
                <w:rFonts w:ascii="Arial" w:hAnsi="Arial" w:cs="Arial"/>
                <w:i/>
                <w:lang w:val="sl-SI"/>
              </w:rPr>
              <w:t>eferenčnega projekta:</w:t>
            </w:r>
          </w:p>
          <w:p w14:paraId="1E1A5186" w14:textId="77777777" w:rsidR="0090398C" w:rsidRPr="0092722C" w:rsidRDefault="0090398C" w:rsidP="005A7A19">
            <w:pPr>
              <w:jc w:val="left"/>
              <w:rPr>
                <w:rFonts w:ascii="Arial" w:hAnsi="Arial" w:cs="Arial"/>
                <w:i/>
                <w:lang w:val="sl-SI"/>
              </w:rPr>
            </w:pPr>
          </w:p>
        </w:tc>
        <w:tc>
          <w:tcPr>
            <w:tcW w:w="3969" w:type="dxa"/>
            <w:shd w:val="clear" w:color="auto" w:fill="auto"/>
          </w:tcPr>
          <w:p w14:paraId="72B637B3"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70D566E6" w14:textId="77777777" w:rsidTr="005A7A19">
        <w:tc>
          <w:tcPr>
            <w:tcW w:w="5274" w:type="dxa"/>
            <w:shd w:val="clear" w:color="auto" w:fill="F2F2F2"/>
            <w:vAlign w:val="center"/>
          </w:tcPr>
          <w:p w14:paraId="0254E191" w14:textId="77777777" w:rsidR="0090398C" w:rsidRDefault="0090398C"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0D5E2C47"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2FD2B561" w14:textId="77777777" w:rsidTr="00FF7A96">
        <w:trPr>
          <w:trHeight w:val="582"/>
        </w:trPr>
        <w:tc>
          <w:tcPr>
            <w:tcW w:w="5274" w:type="dxa"/>
            <w:shd w:val="clear" w:color="auto" w:fill="F2F2F2"/>
            <w:vAlign w:val="center"/>
          </w:tcPr>
          <w:p w14:paraId="45D984DC" w14:textId="77777777" w:rsidR="0090398C" w:rsidRPr="0092722C" w:rsidRDefault="0090398C"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4CAB6C6"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13A8F61A" w14:textId="77777777" w:rsidTr="00FF7A96">
        <w:trPr>
          <w:trHeight w:val="551"/>
        </w:trPr>
        <w:tc>
          <w:tcPr>
            <w:tcW w:w="5274" w:type="dxa"/>
            <w:shd w:val="clear" w:color="auto" w:fill="F2F2F2"/>
            <w:vAlign w:val="center"/>
          </w:tcPr>
          <w:p w14:paraId="41850FD9" w14:textId="77777777" w:rsidR="0090398C" w:rsidRPr="0092722C" w:rsidRDefault="0090398C"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28BDC7DB" w14:textId="77777777" w:rsidR="0090398C" w:rsidRPr="0092722C" w:rsidRDefault="0090398C"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3E30F797" w14:textId="77777777" w:rsidTr="005A7A19">
        <w:trPr>
          <w:trHeight w:val="597"/>
        </w:trPr>
        <w:tc>
          <w:tcPr>
            <w:tcW w:w="5274" w:type="dxa"/>
            <w:shd w:val="clear" w:color="auto" w:fill="F2F2F2"/>
            <w:vAlign w:val="center"/>
          </w:tcPr>
          <w:p w14:paraId="1DA5247F" w14:textId="3DD6FD96" w:rsidR="0090398C" w:rsidRPr="00597F45" w:rsidRDefault="0090398C"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6375EDC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157C4B" w14:paraId="6C6B9A63" w14:textId="77777777" w:rsidTr="005A7A19">
        <w:trPr>
          <w:trHeight w:val="839"/>
        </w:trPr>
        <w:tc>
          <w:tcPr>
            <w:tcW w:w="5274" w:type="dxa"/>
            <w:shd w:val="clear" w:color="auto" w:fill="F2F2F2"/>
            <w:vAlign w:val="center"/>
          </w:tcPr>
          <w:p w14:paraId="6898A897" w14:textId="77777777" w:rsidR="0090398C" w:rsidRPr="0092722C" w:rsidRDefault="0090398C" w:rsidP="005A7A19">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388A696" w14:textId="77777777" w:rsidR="0090398C" w:rsidRPr="007139D2" w:rsidRDefault="0090398C"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43F2F6D7" w14:textId="432A2BB6" w:rsidR="009E1DCE" w:rsidRDefault="009E1DCE" w:rsidP="00D72B20">
      <w:pPr>
        <w:rPr>
          <w:rFonts w:ascii="Arial" w:hAnsi="Arial" w:cs="Arial"/>
          <w:b/>
          <w:bCs/>
          <w:lang w:val="it-IT"/>
        </w:rPr>
      </w:pPr>
    </w:p>
    <w:p w14:paraId="4547D4AF" w14:textId="5F39BA2F" w:rsidR="009E1DCE" w:rsidRDefault="00072B47" w:rsidP="00D72B20">
      <w:pPr>
        <w:rPr>
          <w:rFonts w:ascii="Arial" w:hAnsi="Arial" w:cs="Arial"/>
          <w:b/>
          <w:bCs/>
          <w:lang w:val="it-IT"/>
        </w:rPr>
      </w:pPr>
      <w:r>
        <w:rPr>
          <w:rFonts w:ascii="Arial" w:hAnsi="Arial" w:cs="Arial"/>
          <w:b/>
          <w:bCs/>
          <w:lang w:val="it-IT"/>
        </w:rPr>
        <w:t>2</w:t>
      </w:r>
      <w:r w:rsidR="00761A8D">
        <w:rPr>
          <w:rFonts w:ascii="Arial" w:hAnsi="Arial" w:cs="Arial"/>
          <w:b/>
          <w:bCs/>
          <w:lang w:val="it-IT"/>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761A8D" w:rsidRPr="0092722C" w14:paraId="210AB8FA" w14:textId="77777777" w:rsidTr="009528AB">
        <w:tc>
          <w:tcPr>
            <w:tcW w:w="5274" w:type="dxa"/>
            <w:shd w:val="clear" w:color="auto" w:fill="F2F2F2"/>
            <w:vAlign w:val="center"/>
          </w:tcPr>
          <w:p w14:paraId="214A86D0" w14:textId="77777777" w:rsidR="00761A8D" w:rsidRPr="0092722C" w:rsidRDefault="00761A8D"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3229714" w14:textId="5BF0F2D8" w:rsidR="00761A8D" w:rsidRPr="00426387" w:rsidRDefault="00761A8D" w:rsidP="009528AB">
            <w:pPr>
              <w:spacing w:before="120"/>
              <w:jc w:val="left"/>
              <w:rPr>
                <w:rFonts w:ascii="Arial" w:hAnsi="Arial" w:cs="Arial"/>
                <w:b/>
                <w:bCs/>
                <w:lang w:val="sl-SI"/>
              </w:rPr>
            </w:pPr>
            <w:r>
              <w:rPr>
                <w:rFonts w:ascii="Arial" w:hAnsi="Arial" w:cs="Arial"/>
                <w:b/>
                <w:bCs/>
                <w:lang w:val="sl-SI"/>
              </w:rPr>
              <w:t>ANALITIK</w:t>
            </w:r>
          </w:p>
        </w:tc>
      </w:tr>
      <w:tr w:rsidR="00761A8D" w:rsidRPr="0092722C" w14:paraId="64B9354E" w14:textId="77777777" w:rsidTr="009528AB">
        <w:tc>
          <w:tcPr>
            <w:tcW w:w="5274" w:type="dxa"/>
            <w:shd w:val="clear" w:color="auto" w:fill="F2F2F2"/>
            <w:vAlign w:val="center"/>
          </w:tcPr>
          <w:p w14:paraId="33671913" w14:textId="77777777" w:rsidR="00761A8D" w:rsidRPr="0092722C" w:rsidRDefault="00761A8D"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1539C7F8"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761A8D" w:rsidRPr="00157C4B" w14:paraId="38ED6E9B" w14:textId="77777777" w:rsidTr="009528AB">
        <w:tc>
          <w:tcPr>
            <w:tcW w:w="5274" w:type="dxa"/>
            <w:shd w:val="clear" w:color="auto" w:fill="F2F2F2"/>
            <w:vAlign w:val="center"/>
          </w:tcPr>
          <w:p w14:paraId="303EE4BA" w14:textId="77777777" w:rsidR="00761A8D" w:rsidRPr="003840EB" w:rsidRDefault="00761A8D"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77D982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E8058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4CE030C6" w14:textId="77777777" w:rsidR="00761A8D" w:rsidRPr="0092722C" w:rsidRDefault="00761A8D"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FBBEA14" w14:textId="77777777" w:rsidR="00761A8D" w:rsidRPr="0092722C"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770FEC69" w14:textId="77777777" w:rsidR="00761A8D" w:rsidRPr="003840EB"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761A8D" w:rsidRPr="0092722C" w14:paraId="61C9D9D6" w14:textId="77777777" w:rsidTr="009528AB">
        <w:tc>
          <w:tcPr>
            <w:tcW w:w="9243" w:type="dxa"/>
            <w:gridSpan w:val="2"/>
            <w:shd w:val="clear" w:color="auto" w:fill="F2F2F2"/>
            <w:vAlign w:val="center"/>
          </w:tcPr>
          <w:p w14:paraId="07B910E5" w14:textId="77777777" w:rsidR="00761A8D" w:rsidRPr="002D3459" w:rsidRDefault="00761A8D"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761A8D" w:rsidRPr="007C0E47" w14:paraId="1DC698EF" w14:textId="77777777" w:rsidTr="009528AB">
        <w:tc>
          <w:tcPr>
            <w:tcW w:w="5274" w:type="dxa"/>
            <w:shd w:val="clear" w:color="auto" w:fill="F2F2F2"/>
            <w:vAlign w:val="center"/>
          </w:tcPr>
          <w:p w14:paraId="17B6CCDF" w14:textId="2ABCF626" w:rsidR="00761A8D" w:rsidRDefault="00761A8D"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pri zajemu in analizi uporabniških zahtev</w:t>
            </w:r>
            <w:r>
              <w:rPr>
                <w:rFonts w:ascii="Arial" w:hAnsi="Arial" w:cs="Arial"/>
                <w:i/>
                <w:lang w:val="sl-SI"/>
              </w:rPr>
              <w:t>:</w:t>
            </w:r>
          </w:p>
        </w:tc>
        <w:tc>
          <w:tcPr>
            <w:tcW w:w="3969" w:type="dxa"/>
            <w:shd w:val="clear" w:color="auto" w:fill="auto"/>
          </w:tcPr>
          <w:p w14:paraId="40AAA93E" w14:textId="75976D2E" w:rsidR="00EF24BF" w:rsidRDefault="00EF24BF" w:rsidP="009528AB">
            <w:pPr>
              <w:spacing w:before="120"/>
              <w:rPr>
                <w:rFonts w:ascii="Arial" w:hAnsi="Arial" w:cs="Arial"/>
                <w:lang w:val="sl-SI"/>
              </w:rPr>
            </w:pPr>
            <w:r>
              <w:rPr>
                <w:rFonts w:ascii="Arial" w:hAnsi="Arial" w:cs="Arial"/>
                <w:lang w:val="sl-SI"/>
              </w:rPr>
              <w:t>5 let:</w:t>
            </w:r>
          </w:p>
          <w:p w14:paraId="5ADE5097" w14:textId="5ADF396B"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7C0E47" w14:paraId="22C2879B" w14:textId="77777777" w:rsidTr="009528AB">
        <w:tc>
          <w:tcPr>
            <w:tcW w:w="5274" w:type="dxa"/>
            <w:shd w:val="clear" w:color="auto" w:fill="F2F2F2"/>
          </w:tcPr>
          <w:p w14:paraId="66E5C7C3" w14:textId="77777777" w:rsidR="00761A8D" w:rsidRPr="00BD3717" w:rsidRDefault="00761A8D"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182D73DC"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61A8D" w:rsidRPr="007C0E47" w14:paraId="42F7E9CF" w14:textId="77777777" w:rsidTr="009528AB">
        <w:tc>
          <w:tcPr>
            <w:tcW w:w="5274" w:type="dxa"/>
            <w:shd w:val="clear" w:color="auto" w:fill="F2F2F2"/>
            <w:vAlign w:val="center"/>
          </w:tcPr>
          <w:p w14:paraId="1BD90021" w14:textId="77777777" w:rsidR="00761A8D" w:rsidRPr="00BD3717" w:rsidRDefault="00761A8D"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4C7D0FA" w14:textId="77777777" w:rsidR="00761A8D" w:rsidRPr="00BD3717" w:rsidRDefault="00761A8D"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A8D379" w14:textId="77777777" w:rsidR="00761A8D" w:rsidRPr="00BD3717" w:rsidRDefault="00761A8D"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7C59BD5"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761A8D" w:rsidRPr="0092722C" w14:paraId="6FA3A6BA" w14:textId="77777777" w:rsidTr="009528AB">
        <w:tc>
          <w:tcPr>
            <w:tcW w:w="9243" w:type="dxa"/>
            <w:gridSpan w:val="2"/>
            <w:shd w:val="clear" w:color="auto" w:fill="FFFFFF" w:themeFill="background1"/>
            <w:vAlign w:val="center"/>
          </w:tcPr>
          <w:p w14:paraId="3BD18337" w14:textId="77777777" w:rsidR="00761A8D" w:rsidRPr="005A7A19" w:rsidRDefault="00761A8D"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761A8D" w:rsidRPr="0092722C" w14:paraId="7ABDD5F7" w14:textId="77777777" w:rsidTr="009528AB">
        <w:tc>
          <w:tcPr>
            <w:tcW w:w="5274" w:type="dxa"/>
            <w:shd w:val="clear" w:color="auto" w:fill="F2F2F2"/>
            <w:vAlign w:val="center"/>
          </w:tcPr>
          <w:p w14:paraId="74400DED" w14:textId="77777777" w:rsidR="00761A8D" w:rsidRDefault="00761A8D" w:rsidP="009528AB">
            <w:pPr>
              <w:jc w:val="left"/>
              <w:rPr>
                <w:rFonts w:ascii="Arial" w:hAnsi="Arial" w:cs="Arial"/>
                <w:i/>
                <w:lang w:val="sl-SI"/>
              </w:rPr>
            </w:pPr>
          </w:p>
          <w:p w14:paraId="58632DB7" w14:textId="77777777" w:rsidR="00761A8D" w:rsidRPr="0092722C" w:rsidRDefault="00761A8D"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FDD9F9E" w14:textId="77777777" w:rsidR="00761A8D" w:rsidRPr="0092722C" w:rsidRDefault="00761A8D" w:rsidP="009528AB">
            <w:pPr>
              <w:jc w:val="left"/>
              <w:rPr>
                <w:rFonts w:ascii="Arial" w:hAnsi="Arial" w:cs="Arial"/>
                <w:i/>
                <w:lang w:val="sl-SI"/>
              </w:rPr>
            </w:pPr>
          </w:p>
        </w:tc>
        <w:tc>
          <w:tcPr>
            <w:tcW w:w="3969" w:type="dxa"/>
            <w:shd w:val="clear" w:color="auto" w:fill="auto"/>
          </w:tcPr>
          <w:p w14:paraId="24415DF2"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27C17B0" w14:textId="77777777" w:rsidTr="009528AB">
        <w:tc>
          <w:tcPr>
            <w:tcW w:w="5274" w:type="dxa"/>
            <w:shd w:val="clear" w:color="auto" w:fill="F2F2F2"/>
            <w:vAlign w:val="center"/>
          </w:tcPr>
          <w:p w14:paraId="5FC668C1" w14:textId="77777777" w:rsidR="00761A8D" w:rsidRDefault="00761A8D"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9AD900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D3CCD1A" w14:textId="77777777" w:rsidTr="00EF24BF">
        <w:trPr>
          <w:trHeight w:val="570"/>
        </w:trPr>
        <w:tc>
          <w:tcPr>
            <w:tcW w:w="5274" w:type="dxa"/>
            <w:shd w:val="clear" w:color="auto" w:fill="F2F2F2"/>
            <w:vAlign w:val="center"/>
          </w:tcPr>
          <w:p w14:paraId="1DA5BA65" w14:textId="77777777" w:rsidR="00761A8D" w:rsidRPr="0092722C" w:rsidRDefault="00761A8D"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9EC671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0E55BF83" w14:textId="77777777" w:rsidTr="009528AB">
        <w:trPr>
          <w:trHeight w:val="881"/>
        </w:trPr>
        <w:tc>
          <w:tcPr>
            <w:tcW w:w="5274" w:type="dxa"/>
            <w:shd w:val="clear" w:color="auto" w:fill="F2F2F2"/>
            <w:vAlign w:val="center"/>
          </w:tcPr>
          <w:p w14:paraId="20954B2B" w14:textId="77777777" w:rsidR="00761A8D" w:rsidRPr="0092722C" w:rsidRDefault="00761A8D"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A7179AE" w14:textId="77777777" w:rsidR="00761A8D" w:rsidRPr="0092722C" w:rsidRDefault="00761A8D"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44A15BEB" w14:textId="77777777" w:rsidTr="00FF7A96">
        <w:trPr>
          <w:trHeight w:val="473"/>
        </w:trPr>
        <w:tc>
          <w:tcPr>
            <w:tcW w:w="5274" w:type="dxa"/>
            <w:shd w:val="clear" w:color="auto" w:fill="F2F2F2"/>
            <w:vAlign w:val="center"/>
          </w:tcPr>
          <w:p w14:paraId="25821123" w14:textId="061AF7CE"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09D828C9" w14:textId="53A15195"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157C4B" w14:paraId="32BF6061" w14:textId="77777777" w:rsidTr="009528AB">
        <w:trPr>
          <w:trHeight w:val="597"/>
        </w:trPr>
        <w:tc>
          <w:tcPr>
            <w:tcW w:w="5274" w:type="dxa"/>
            <w:shd w:val="clear" w:color="auto" w:fill="F2F2F2"/>
            <w:vAlign w:val="center"/>
          </w:tcPr>
          <w:p w14:paraId="0AA0BA04" w14:textId="52152AA0" w:rsidR="00761A8D"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530CF27C" w14:textId="11111B96" w:rsidR="00761A8D" w:rsidRPr="0092722C" w:rsidRDefault="00761A8D" w:rsidP="009528AB">
            <w:pPr>
              <w:spacing w:before="120"/>
              <w:rPr>
                <w:rFonts w:ascii="Arial" w:hAnsi="Arial" w:cs="Arial"/>
                <w:b/>
                <w:color w:val="000000"/>
                <w:lang w:val="sl-SI"/>
              </w:rPr>
            </w:pPr>
          </w:p>
        </w:tc>
      </w:tr>
      <w:tr w:rsidR="00761A8D" w:rsidRPr="00157C4B" w14:paraId="0243A464" w14:textId="77777777" w:rsidTr="009528AB">
        <w:trPr>
          <w:trHeight w:val="839"/>
        </w:trPr>
        <w:tc>
          <w:tcPr>
            <w:tcW w:w="5274" w:type="dxa"/>
            <w:shd w:val="clear" w:color="auto" w:fill="F2F2F2"/>
            <w:vAlign w:val="center"/>
          </w:tcPr>
          <w:p w14:paraId="72E14134" w14:textId="77777777" w:rsidR="00761A8D" w:rsidRPr="0092722C" w:rsidRDefault="00761A8D"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68F4B2C" w14:textId="77777777" w:rsidR="00761A8D" w:rsidRPr="007139D2" w:rsidRDefault="00761A8D"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A82811" w14:textId="7415F129" w:rsidR="009E1DCE" w:rsidRDefault="009E1DCE" w:rsidP="00D72B20">
      <w:pPr>
        <w:rPr>
          <w:rFonts w:ascii="Arial" w:hAnsi="Arial" w:cs="Arial"/>
          <w:b/>
          <w:bCs/>
          <w:lang w:val="it-IT"/>
        </w:rPr>
      </w:pPr>
    </w:p>
    <w:p w14:paraId="245F2A32" w14:textId="110E7C58" w:rsidR="009E1DCE" w:rsidRPr="006260D8" w:rsidRDefault="00072B47" w:rsidP="00D72B20">
      <w:pPr>
        <w:rPr>
          <w:rFonts w:ascii="Arial" w:hAnsi="Arial" w:cs="Arial"/>
          <w:b/>
          <w:bCs/>
          <w:lang w:val="it-IT"/>
        </w:rPr>
      </w:pPr>
      <w:r>
        <w:rPr>
          <w:rFonts w:ascii="Arial" w:hAnsi="Arial" w:cs="Arial"/>
          <w:b/>
          <w:bCs/>
          <w:lang w:val="it-IT"/>
        </w:rPr>
        <w:t>3</w:t>
      </w:r>
      <w:r w:rsidR="00EF24BF">
        <w:rPr>
          <w:rFonts w:ascii="Arial" w:hAnsi="Arial" w:cs="Arial"/>
          <w:b/>
          <w:bCs/>
          <w:lang w:val="it-IT"/>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EF24BF" w:rsidRPr="0092722C" w14:paraId="68EED0CB" w14:textId="77777777" w:rsidTr="009528AB">
        <w:tc>
          <w:tcPr>
            <w:tcW w:w="5274" w:type="dxa"/>
            <w:shd w:val="clear" w:color="auto" w:fill="F2F2F2"/>
            <w:vAlign w:val="center"/>
          </w:tcPr>
          <w:p w14:paraId="4CD5C1C5" w14:textId="77777777" w:rsidR="00EF24BF" w:rsidRPr="0092722C" w:rsidRDefault="00EF24BF" w:rsidP="00EF24BF">
            <w:pPr>
              <w:rPr>
                <w:rFonts w:ascii="Arial" w:hAnsi="Arial" w:cs="Arial"/>
                <w:i/>
                <w:lang w:val="sl-SI"/>
              </w:rPr>
            </w:pPr>
            <w:r>
              <w:rPr>
                <w:rFonts w:ascii="Arial" w:hAnsi="Arial" w:cs="Arial"/>
                <w:i/>
                <w:lang w:val="sl-SI"/>
              </w:rPr>
              <w:t>Vloga kadra pri projektu:</w:t>
            </w:r>
          </w:p>
        </w:tc>
        <w:tc>
          <w:tcPr>
            <w:tcW w:w="3969" w:type="dxa"/>
            <w:shd w:val="clear" w:color="auto" w:fill="auto"/>
          </w:tcPr>
          <w:p w14:paraId="3F77907D" w14:textId="3EB93DB7" w:rsidR="00EF24BF" w:rsidRPr="000B598A" w:rsidRDefault="00EF24BF" w:rsidP="000B598A">
            <w:pPr>
              <w:spacing w:before="120"/>
              <w:jc w:val="left"/>
              <w:rPr>
                <w:rFonts w:ascii="Arial" w:hAnsi="Arial" w:cs="Arial"/>
                <w:b/>
                <w:bCs/>
                <w:lang w:val="sl-SI"/>
              </w:rPr>
            </w:pPr>
            <w:r w:rsidRPr="000B598A">
              <w:rPr>
                <w:rFonts w:ascii="Arial" w:hAnsi="Arial" w:cs="Arial"/>
                <w:b/>
                <w:bCs/>
                <w:lang w:val="sl-SI"/>
              </w:rPr>
              <w:t xml:space="preserve">APLIKATIVNI INŽENIR </w:t>
            </w:r>
          </w:p>
        </w:tc>
      </w:tr>
      <w:tr w:rsidR="00EF24BF" w:rsidRPr="0092722C" w14:paraId="75502E7E" w14:textId="77777777" w:rsidTr="009528AB">
        <w:tc>
          <w:tcPr>
            <w:tcW w:w="5274" w:type="dxa"/>
            <w:shd w:val="clear" w:color="auto" w:fill="F2F2F2"/>
            <w:vAlign w:val="center"/>
          </w:tcPr>
          <w:p w14:paraId="2CCCDD3B" w14:textId="77777777" w:rsidR="00EF24BF" w:rsidRPr="0092722C" w:rsidRDefault="00EF24BF"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A4FDFF9"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EF24BF" w:rsidRPr="00157C4B" w14:paraId="4B45AD4C" w14:textId="77777777" w:rsidTr="009528AB">
        <w:tc>
          <w:tcPr>
            <w:tcW w:w="5274" w:type="dxa"/>
            <w:shd w:val="clear" w:color="auto" w:fill="F2F2F2"/>
            <w:vAlign w:val="center"/>
          </w:tcPr>
          <w:p w14:paraId="20148C37" w14:textId="77777777" w:rsidR="00EF24BF" w:rsidRPr="003840EB" w:rsidRDefault="00EF24BF" w:rsidP="009528AB">
            <w:pPr>
              <w:rPr>
                <w:rFonts w:ascii="Arial" w:hAnsi="Arial" w:cs="Arial"/>
                <w:i/>
                <w:lang w:val="sl-SI"/>
              </w:rPr>
            </w:pPr>
            <w:r w:rsidRPr="003840EB">
              <w:rPr>
                <w:rFonts w:ascii="Arial" w:hAnsi="Arial" w:cs="Arial"/>
                <w:i/>
                <w:lang w:val="sl-SI"/>
              </w:rPr>
              <w:lastRenderedPageBreak/>
              <w:t>Podlaga za sodelovanje s ponudnikom:</w:t>
            </w:r>
          </w:p>
        </w:tc>
        <w:tc>
          <w:tcPr>
            <w:tcW w:w="3969" w:type="dxa"/>
            <w:shd w:val="clear" w:color="auto" w:fill="auto"/>
          </w:tcPr>
          <w:p w14:paraId="4F53D7F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E90411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F1D276E" w14:textId="77777777" w:rsidR="00EF24BF" w:rsidRPr="0092722C" w:rsidRDefault="00EF24BF"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C7E8345" w14:textId="77777777" w:rsidR="00EF24BF" w:rsidRPr="0092722C"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1C7EE5E1" w14:textId="77777777" w:rsidR="00EF24BF" w:rsidRPr="003840EB"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EF24BF" w:rsidRPr="0092722C" w14:paraId="2A901E21" w14:textId="77777777" w:rsidTr="009528AB">
        <w:tc>
          <w:tcPr>
            <w:tcW w:w="9243" w:type="dxa"/>
            <w:gridSpan w:val="2"/>
            <w:shd w:val="clear" w:color="auto" w:fill="F2F2F2"/>
            <w:vAlign w:val="center"/>
          </w:tcPr>
          <w:p w14:paraId="4B161E2A" w14:textId="77777777" w:rsidR="00EF24BF" w:rsidRPr="002D3459" w:rsidRDefault="00EF24BF"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EF24BF" w:rsidRPr="007C0E47" w14:paraId="4AFB8EAA" w14:textId="77777777" w:rsidTr="009528AB">
        <w:tc>
          <w:tcPr>
            <w:tcW w:w="5274" w:type="dxa"/>
            <w:shd w:val="clear" w:color="auto" w:fill="F2F2F2"/>
            <w:vAlign w:val="center"/>
          </w:tcPr>
          <w:p w14:paraId="75E0AEE7" w14:textId="43FEF8B0" w:rsidR="00EF24BF" w:rsidRDefault="00EF24BF"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EF24BF">
              <w:rPr>
                <w:rFonts w:ascii="Arial" w:hAnsi="Arial" w:cs="Arial"/>
                <w:i/>
                <w:lang w:val="sl-SI"/>
              </w:rPr>
              <w:t>pr</w:t>
            </w:r>
            <w:r>
              <w:rPr>
                <w:rFonts w:ascii="Arial" w:hAnsi="Arial" w:cs="Arial"/>
                <w:i/>
                <w:lang w:val="sl-SI"/>
              </w:rPr>
              <w:t xml:space="preserve">i </w:t>
            </w:r>
            <w:r w:rsidRPr="00EF24BF">
              <w:rPr>
                <w:rFonts w:ascii="Arial" w:hAnsi="Arial" w:cs="Arial"/>
                <w:i/>
                <w:lang w:val="sl-SI"/>
              </w:rPr>
              <w:t>preizkušanju programske opreme, uvajanju informacijskih rešitev ali podpore končnim uporabnikom</w:t>
            </w:r>
            <w:r>
              <w:rPr>
                <w:rFonts w:ascii="Arial" w:hAnsi="Arial" w:cs="Arial"/>
                <w:i/>
                <w:lang w:val="sl-SI"/>
              </w:rPr>
              <w:t>:</w:t>
            </w:r>
          </w:p>
        </w:tc>
        <w:tc>
          <w:tcPr>
            <w:tcW w:w="3969" w:type="dxa"/>
            <w:shd w:val="clear" w:color="auto" w:fill="auto"/>
          </w:tcPr>
          <w:p w14:paraId="72C4757D" w14:textId="4B1E0CD6" w:rsidR="00EF24BF" w:rsidRDefault="00EF24BF" w:rsidP="009528AB">
            <w:pPr>
              <w:spacing w:before="120"/>
              <w:rPr>
                <w:rFonts w:ascii="Arial" w:hAnsi="Arial" w:cs="Arial"/>
                <w:lang w:val="sl-SI"/>
              </w:rPr>
            </w:pPr>
            <w:r>
              <w:rPr>
                <w:rFonts w:ascii="Arial" w:hAnsi="Arial" w:cs="Arial"/>
                <w:lang w:val="sl-SI"/>
              </w:rPr>
              <w:t>3 leta:</w:t>
            </w:r>
          </w:p>
          <w:p w14:paraId="47A2C8BB" w14:textId="27974F28"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7C0E47" w14:paraId="2EC86520" w14:textId="77777777" w:rsidTr="009528AB">
        <w:tc>
          <w:tcPr>
            <w:tcW w:w="5274" w:type="dxa"/>
            <w:shd w:val="clear" w:color="auto" w:fill="F2F2F2"/>
          </w:tcPr>
          <w:p w14:paraId="2F9CFCB4" w14:textId="77777777" w:rsidR="00EF24BF" w:rsidRPr="00BD3717" w:rsidRDefault="00EF24BF"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4976347"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EF24BF" w:rsidRPr="007C0E47" w14:paraId="4002CD59" w14:textId="77777777" w:rsidTr="009528AB">
        <w:tc>
          <w:tcPr>
            <w:tcW w:w="5274" w:type="dxa"/>
            <w:shd w:val="clear" w:color="auto" w:fill="F2F2F2"/>
            <w:vAlign w:val="center"/>
          </w:tcPr>
          <w:p w14:paraId="58DC374B" w14:textId="77777777" w:rsidR="00EF24BF" w:rsidRPr="00BD3717" w:rsidRDefault="00EF24BF"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3421AB4" w14:textId="77777777" w:rsidR="00EF24BF" w:rsidRPr="00BD3717" w:rsidRDefault="00EF24BF"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0738CA" w14:textId="77777777" w:rsidR="00EF24BF" w:rsidRPr="00BD3717" w:rsidRDefault="00EF24BF"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321A8F93"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EF24BF" w:rsidRPr="0092722C" w14:paraId="1DB2E99D" w14:textId="77777777" w:rsidTr="009528AB">
        <w:tc>
          <w:tcPr>
            <w:tcW w:w="9243" w:type="dxa"/>
            <w:gridSpan w:val="2"/>
            <w:shd w:val="clear" w:color="auto" w:fill="FFFFFF" w:themeFill="background1"/>
            <w:vAlign w:val="center"/>
          </w:tcPr>
          <w:p w14:paraId="468CAC18" w14:textId="77777777" w:rsidR="00EF24BF" w:rsidRPr="005A7A19" w:rsidRDefault="00EF24BF"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EF24BF" w:rsidRPr="0092722C" w14:paraId="7B4EFD74" w14:textId="77777777" w:rsidTr="00FF7A96">
        <w:trPr>
          <w:trHeight w:val="612"/>
        </w:trPr>
        <w:tc>
          <w:tcPr>
            <w:tcW w:w="5274" w:type="dxa"/>
            <w:shd w:val="clear" w:color="auto" w:fill="F2F2F2"/>
            <w:vAlign w:val="center"/>
          </w:tcPr>
          <w:p w14:paraId="73B8FE27" w14:textId="77777777" w:rsidR="00EF24BF" w:rsidRDefault="00EF24BF" w:rsidP="009528AB">
            <w:pPr>
              <w:jc w:val="left"/>
              <w:rPr>
                <w:rFonts w:ascii="Arial" w:hAnsi="Arial" w:cs="Arial"/>
                <w:i/>
                <w:lang w:val="sl-SI"/>
              </w:rPr>
            </w:pPr>
          </w:p>
          <w:p w14:paraId="1AFB215F" w14:textId="77777777" w:rsidR="00EF24BF" w:rsidRPr="0092722C" w:rsidRDefault="00EF24BF"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F3BEF16" w14:textId="77777777" w:rsidR="00EF24BF" w:rsidRPr="0092722C" w:rsidRDefault="00EF24BF" w:rsidP="009528AB">
            <w:pPr>
              <w:jc w:val="left"/>
              <w:rPr>
                <w:rFonts w:ascii="Arial" w:hAnsi="Arial" w:cs="Arial"/>
                <w:i/>
                <w:lang w:val="sl-SI"/>
              </w:rPr>
            </w:pPr>
          </w:p>
        </w:tc>
        <w:tc>
          <w:tcPr>
            <w:tcW w:w="3969" w:type="dxa"/>
            <w:shd w:val="clear" w:color="auto" w:fill="auto"/>
          </w:tcPr>
          <w:p w14:paraId="294FF3F6"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605789B" w14:textId="77777777" w:rsidTr="009528AB">
        <w:tc>
          <w:tcPr>
            <w:tcW w:w="5274" w:type="dxa"/>
            <w:shd w:val="clear" w:color="auto" w:fill="F2F2F2"/>
            <w:vAlign w:val="center"/>
          </w:tcPr>
          <w:p w14:paraId="205E4A39" w14:textId="77777777" w:rsidR="00EF24BF" w:rsidRDefault="00EF24BF"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C522294"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63CE69E0" w14:textId="77777777" w:rsidTr="009528AB">
        <w:trPr>
          <w:trHeight w:val="570"/>
        </w:trPr>
        <w:tc>
          <w:tcPr>
            <w:tcW w:w="5274" w:type="dxa"/>
            <w:shd w:val="clear" w:color="auto" w:fill="F2F2F2"/>
            <w:vAlign w:val="center"/>
          </w:tcPr>
          <w:p w14:paraId="2AF0C147" w14:textId="77777777" w:rsidR="00EF24BF" w:rsidRPr="0092722C" w:rsidRDefault="00EF24BF"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1339B01"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335759B2" w14:textId="77777777" w:rsidTr="00297525">
        <w:trPr>
          <w:trHeight w:val="636"/>
        </w:trPr>
        <w:tc>
          <w:tcPr>
            <w:tcW w:w="5274" w:type="dxa"/>
            <w:shd w:val="clear" w:color="auto" w:fill="F2F2F2"/>
            <w:vAlign w:val="center"/>
          </w:tcPr>
          <w:p w14:paraId="00C0A19A" w14:textId="77777777" w:rsidR="00EF24BF" w:rsidRPr="0092722C" w:rsidRDefault="00EF24BF"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0441A5" w14:textId="77777777" w:rsidR="00EF24BF" w:rsidRPr="0092722C" w:rsidRDefault="00EF24BF"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0FC19931" w14:textId="77777777" w:rsidTr="009528AB">
        <w:trPr>
          <w:trHeight w:val="881"/>
        </w:trPr>
        <w:tc>
          <w:tcPr>
            <w:tcW w:w="5274" w:type="dxa"/>
            <w:shd w:val="clear" w:color="auto" w:fill="F2F2F2"/>
            <w:vAlign w:val="center"/>
          </w:tcPr>
          <w:p w14:paraId="22AEDA65" w14:textId="14DBDA1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8FD12A9" w14:textId="57B2DD61"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157C4B" w14:paraId="573A9B45" w14:textId="77777777" w:rsidTr="009528AB">
        <w:trPr>
          <w:trHeight w:val="597"/>
        </w:trPr>
        <w:tc>
          <w:tcPr>
            <w:tcW w:w="5274" w:type="dxa"/>
            <w:shd w:val="clear" w:color="auto" w:fill="F2F2F2"/>
            <w:vAlign w:val="center"/>
          </w:tcPr>
          <w:p w14:paraId="3918BF55" w14:textId="5E602C9B" w:rsidR="00EF24BF"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0570E62A" w14:textId="2A9C20A2" w:rsidR="00EF24BF" w:rsidRPr="0092722C" w:rsidRDefault="00EF24BF" w:rsidP="009528AB">
            <w:pPr>
              <w:spacing w:before="120"/>
              <w:rPr>
                <w:rFonts w:ascii="Arial" w:hAnsi="Arial" w:cs="Arial"/>
                <w:b/>
                <w:color w:val="000000"/>
                <w:lang w:val="sl-SI"/>
              </w:rPr>
            </w:pPr>
          </w:p>
        </w:tc>
      </w:tr>
      <w:tr w:rsidR="00EF24BF" w:rsidRPr="00157C4B" w14:paraId="170DA2B0" w14:textId="77777777" w:rsidTr="009528AB">
        <w:trPr>
          <w:trHeight w:val="839"/>
        </w:trPr>
        <w:tc>
          <w:tcPr>
            <w:tcW w:w="5274" w:type="dxa"/>
            <w:shd w:val="clear" w:color="auto" w:fill="F2F2F2"/>
            <w:vAlign w:val="center"/>
          </w:tcPr>
          <w:p w14:paraId="7E6380E0" w14:textId="77777777" w:rsidR="00EF24BF" w:rsidRPr="0092722C" w:rsidRDefault="00EF24BF"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A541746" w14:textId="77777777" w:rsidR="00EF24BF" w:rsidRPr="007139D2" w:rsidRDefault="00EF24BF"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C0A30" w:rsidRPr="00E016F7" w14:paraId="5E9EF2A8" w14:textId="77777777" w:rsidTr="009F6E9D">
        <w:tc>
          <w:tcPr>
            <w:tcW w:w="9243" w:type="dxa"/>
            <w:gridSpan w:val="2"/>
            <w:tcBorders>
              <w:top w:val="single" w:sz="4" w:space="0" w:color="auto"/>
            </w:tcBorders>
            <w:shd w:val="clear" w:color="auto" w:fill="FFFFFF" w:themeFill="background1"/>
            <w:vAlign w:val="center"/>
          </w:tcPr>
          <w:p w14:paraId="1FE99251" w14:textId="77777777" w:rsidR="00FC0A30" w:rsidRPr="00E016F7" w:rsidRDefault="00FC0A30" w:rsidP="009F6E9D">
            <w:pPr>
              <w:spacing w:before="120"/>
              <w:rPr>
                <w:rFonts w:ascii="Arial" w:hAnsi="Arial" w:cs="Arial"/>
                <w:b/>
                <w:bCs/>
                <w:lang w:val="sl-SI" w:eastAsia="sl-SI"/>
              </w:rPr>
            </w:pPr>
            <w:r w:rsidRPr="00E016F7">
              <w:rPr>
                <w:rFonts w:ascii="Arial" w:hAnsi="Arial" w:cs="Arial"/>
                <w:b/>
                <w:bCs/>
                <w:lang w:val="sl-SI" w:eastAsia="sl-SI"/>
              </w:rPr>
              <w:t>PRIDOBLJEN CERTIFIKAT – ZA MERILO:</w:t>
            </w:r>
          </w:p>
        </w:tc>
      </w:tr>
      <w:tr w:rsidR="00FC0A30" w:rsidRPr="0092722C" w14:paraId="0F07582C" w14:textId="77777777" w:rsidTr="009F6E9D">
        <w:tc>
          <w:tcPr>
            <w:tcW w:w="5274" w:type="dxa"/>
            <w:shd w:val="clear" w:color="auto" w:fill="F2F2F2"/>
            <w:vAlign w:val="center"/>
          </w:tcPr>
          <w:p w14:paraId="12D010F1" w14:textId="77777777" w:rsidR="00FC0A30" w:rsidRPr="0092722C" w:rsidRDefault="00FC0A30" w:rsidP="009F6E9D">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5326B555"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C0A30" w:rsidRPr="0092722C" w14:paraId="5E4B9369" w14:textId="77777777" w:rsidTr="009F6E9D">
        <w:tc>
          <w:tcPr>
            <w:tcW w:w="5274" w:type="dxa"/>
            <w:shd w:val="clear" w:color="auto" w:fill="F2F2F2"/>
            <w:vAlign w:val="center"/>
          </w:tcPr>
          <w:p w14:paraId="27CE3EBE" w14:textId="77777777" w:rsidR="00FC0A30" w:rsidRDefault="00FC0A30" w:rsidP="009F6E9D">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2E49BFB0"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C0A30" w:rsidRPr="0092722C" w14:paraId="2FE49A24" w14:textId="77777777" w:rsidTr="009F6E9D">
        <w:trPr>
          <w:trHeight w:val="346"/>
        </w:trPr>
        <w:tc>
          <w:tcPr>
            <w:tcW w:w="5274" w:type="dxa"/>
            <w:shd w:val="clear" w:color="auto" w:fill="F2F2F2"/>
            <w:vAlign w:val="center"/>
          </w:tcPr>
          <w:p w14:paraId="14630022" w14:textId="77777777" w:rsidR="00FC0A30" w:rsidRPr="0092722C" w:rsidRDefault="00FC0A30" w:rsidP="009F6E9D">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3508DBCA"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589F103B" w14:textId="693E9487" w:rsidR="000B598A" w:rsidRPr="000B598A" w:rsidRDefault="000B598A" w:rsidP="00D72B20">
      <w:pPr>
        <w:rPr>
          <w:rFonts w:ascii="Arial" w:hAnsi="Arial" w:cs="Arial"/>
          <w:lang w:val="sl-SI"/>
        </w:rPr>
      </w:pPr>
    </w:p>
    <w:p w14:paraId="20D4EADE" w14:textId="77777777" w:rsidR="000B598A" w:rsidRPr="000B598A" w:rsidRDefault="000B598A" w:rsidP="00D72B20">
      <w:pPr>
        <w:rPr>
          <w:rFonts w:ascii="Arial" w:hAnsi="Arial" w:cs="Arial"/>
          <w:lang w:val="sl-SI"/>
        </w:rPr>
      </w:pPr>
    </w:p>
    <w:p w14:paraId="63241FA2" w14:textId="64006725" w:rsidR="00761A8D" w:rsidRDefault="00072B47" w:rsidP="00D72B20">
      <w:pPr>
        <w:rPr>
          <w:rFonts w:ascii="Arial" w:hAnsi="Arial" w:cs="Arial"/>
          <w:b/>
          <w:bCs/>
          <w:lang w:val="sl-SI"/>
        </w:rPr>
      </w:pPr>
      <w:r>
        <w:rPr>
          <w:rFonts w:ascii="Arial" w:hAnsi="Arial" w:cs="Arial"/>
          <w:b/>
          <w:bCs/>
          <w:lang w:val="sl-SI"/>
        </w:rPr>
        <w:t>4</w:t>
      </w:r>
      <w:r w:rsidR="00A527AC" w:rsidRPr="00A527AC">
        <w:rPr>
          <w:rFonts w:ascii="Arial" w:hAnsi="Arial" w:cs="Arial"/>
          <w:b/>
          <w:bCs/>
          <w:lang w:val="sl-SI"/>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786B59D" w14:textId="77777777" w:rsidTr="009528AB">
        <w:tc>
          <w:tcPr>
            <w:tcW w:w="5274" w:type="dxa"/>
            <w:shd w:val="clear" w:color="auto" w:fill="F2F2F2"/>
            <w:vAlign w:val="center"/>
          </w:tcPr>
          <w:p w14:paraId="2E6814C8"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9F217C4" w14:textId="65E274D6"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1. </w:t>
            </w:r>
            <w:r w:rsidRPr="000B598A">
              <w:rPr>
                <w:rFonts w:ascii="Arial" w:hAnsi="Arial" w:cs="Arial"/>
                <w:b/>
                <w:bCs/>
                <w:lang w:val="sl-SI"/>
              </w:rPr>
              <w:t>RAZVOJNI INŽENIR (PROGRAMER) (vodilni)</w:t>
            </w:r>
          </w:p>
        </w:tc>
      </w:tr>
      <w:tr w:rsidR="000B598A" w:rsidRPr="0092722C" w14:paraId="6E1412A7" w14:textId="77777777" w:rsidTr="009528AB">
        <w:tc>
          <w:tcPr>
            <w:tcW w:w="5274" w:type="dxa"/>
            <w:shd w:val="clear" w:color="auto" w:fill="F2F2F2"/>
            <w:vAlign w:val="center"/>
          </w:tcPr>
          <w:p w14:paraId="55F201BB"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39378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157C4B" w14:paraId="57267A01" w14:textId="77777777" w:rsidTr="009528AB">
        <w:tc>
          <w:tcPr>
            <w:tcW w:w="5274" w:type="dxa"/>
            <w:shd w:val="clear" w:color="auto" w:fill="F2F2F2"/>
            <w:vAlign w:val="center"/>
          </w:tcPr>
          <w:p w14:paraId="131C7DFE" w14:textId="77777777" w:rsidR="000B598A" w:rsidRPr="003840EB" w:rsidRDefault="000B598A" w:rsidP="009528AB">
            <w:pPr>
              <w:rPr>
                <w:rFonts w:ascii="Arial" w:hAnsi="Arial" w:cs="Arial"/>
                <w:i/>
                <w:lang w:val="sl-SI"/>
              </w:rPr>
            </w:pPr>
            <w:r w:rsidRPr="003840EB">
              <w:rPr>
                <w:rFonts w:ascii="Arial" w:hAnsi="Arial" w:cs="Arial"/>
                <w:i/>
                <w:lang w:val="sl-SI"/>
              </w:rPr>
              <w:lastRenderedPageBreak/>
              <w:t>Podlaga za sodelovanje s ponudnikom:</w:t>
            </w:r>
          </w:p>
        </w:tc>
        <w:tc>
          <w:tcPr>
            <w:tcW w:w="3969" w:type="dxa"/>
            <w:shd w:val="clear" w:color="auto" w:fill="auto"/>
          </w:tcPr>
          <w:p w14:paraId="471A2D5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24A926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11DEB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9489CF9"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61BAD26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3B62808B" w14:textId="77777777" w:rsidTr="009528AB">
        <w:tc>
          <w:tcPr>
            <w:tcW w:w="9243" w:type="dxa"/>
            <w:gridSpan w:val="2"/>
            <w:shd w:val="clear" w:color="auto" w:fill="F2F2F2"/>
            <w:vAlign w:val="center"/>
          </w:tcPr>
          <w:p w14:paraId="7A23683A"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193615A4" w14:textId="77777777" w:rsidTr="009528AB">
        <w:tc>
          <w:tcPr>
            <w:tcW w:w="5274" w:type="dxa"/>
            <w:shd w:val="clear" w:color="auto" w:fill="F2F2F2"/>
            <w:vAlign w:val="center"/>
          </w:tcPr>
          <w:p w14:paraId="4CEA178E" w14:textId="61FDC8DF"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4B96923B" w14:textId="77777777" w:rsidR="000B598A" w:rsidRDefault="000B598A" w:rsidP="009528AB">
            <w:pPr>
              <w:spacing w:before="120"/>
              <w:rPr>
                <w:rFonts w:ascii="Arial" w:hAnsi="Arial" w:cs="Arial"/>
                <w:lang w:val="sl-SI"/>
              </w:rPr>
            </w:pPr>
            <w:r>
              <w:rPr>
                <w:rFonts w:ascii="Arial" w:hAnsi="Arial" w:cs="Arial"/>
                <w:lang w:val="sl-SI"/>
              </w:rPr>
              <w:t>3 leta:</w:t>
            </w:r>
          </w:p>
          <w:p w14:paraId="6A74ADA2"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66613FB0" w14:textId="77777777" w:rsidTr="009528AB">
        <w:tc>
          <w:tcPr>
            <w:tcW w:w="5274" w:type="dxa"/>
            <w:shd w:val="clear" w:color="auto" w:fill="F2F2F2"/>
          </w:tcPr>
          <w:p w14:paraId="4AE8FCBC"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7348F10"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1093B713" w14:textId="77777777" w:rsidTr="009528AB">
        <w:tc>
          <w:tcPr>
            <w:tcW w:w="5274" w:type="dxa"/>
            <w:shd w:val="clear" w:color="auto" w:fill="F2F2F2"/>
            <w:vAlign w:val="center"/>
          </w:tcPr>
          <w:p w14:paraId="3BD52BD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7BFF95F8"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293425"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2C23C65"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5C4B0721" w14:textId="77777777" w:rsidTr="009528AB">
        <w:tc>
          <w:tcPr>
            <w:tcW w:w="9243" w:type="dxa"/>
            <w:gridSpan w:val="2"/>
            <w:shd w:val="clear" w:color="auto" w:fill="FFFFFF" w:themeFill="background1"/>
            <w:vAlign w:val="center"/>
          </w:tcPr>
          <w:p w14:paraId="0DE31937"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0BAD357C" w14:textId="77777777" w:rsidTr="009528AB">
        <w:tc>
          <w:tcPr>
            <w:tcW w:w="5274" w:type="dxa"/>
            <w:shd w:val="clear" w:color="auto" w:fill="F2F2F2"/>
            <w:vAlign w:val="center"/>
          </w:tcPr>
          <w:p w14:paraId="455D6703" w14:textId="77777777" w:rsidR="000B598A" w:rsidRDefault="000B598A" w:rsidP="009528AB">
            <w:pPr>
              <w:jc w:val="left"/>
              <w:rPr>
                <w:rFonts w:ascii="Arial" w:hAnsi="Arial" w:cs="Arial"/>
                <w:i/>
                <w:lang w:val="sl-SI"/>
              </w:rPr>
            </w:pPr>
          </w:p>
          <w:p w14:paraId="2B45B8C1"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CCD95B6" w14:textId="77777777" w:rsidR="000B598A" w:rsidRPr="0092722C" w:rsidRDefault="000B598A" w:rsidP="009528AB">
            <w:pPr>
              <w:jc w:val="left"/>
              <w:rPr>
                <w:rFonts w:ascii="Arial" w:hAnsi="Arial" w:cs="Arial"/>
                <w:i/>
                <w:lang w:val="sl-SI"/>
              </w:rPr>
            </w:pPr>
          </w:p>
        </w:tc>
        <w:tc>
          <w:tcPr>
            <w:tcW w:w="3969" w:type="dxa"/>
            <w:shd w:val="clear" w:color="auto" w:fill="auto"/>
          </w:tcPr>
          <w:p w14:paraId="65F5398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B9DA031" w14:textId="77777777" w:rsidTr="009528AB">
        <w:tc>
          <w:tcPr>
            <w:tcW w:w="5274" w:type="dxa"/>
            <w:shd w:val="clear" w:color="auto" w:fill="F2F2F2"/>
            <w:vAlign w:val="center"/>
          </w:tcPr>
          <w:p w14:paraId="0EE97B11"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E22E450"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68A3D1E" w14:textId="77777777" w:rsidTr="009528AB">
        <w:trPr>
          <w:trHeight w:val="570"/>
        </w:trPr>
        <w:tc>
          <w:tcPr>
            <w:tcW w:w="5274" w:type="dxa"/>
            <w:shd w:val="clear" w:color="auto" w:fill="F2F2F2"/>
            <w:vAlign w:val="center"/>
          </w:tcPr>
          <w:p w14:paraId="3917241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7D020E1"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68012B8" w14:textId="77777777" w:rsidTr="009528AB">
        <w:trPr>
          <w:trHeight w:val="881"/>
        </w:trPr>
        <w:tc>
          <w:tcPr>
            <w:tcW w:w="5274" w:type="dxa"/>
            <w:shd w:val="clear" w:color="auto" w:fill="F2F2F2"/>
            <w:vAlign w:val="center"/>
          </w:tcPr>
          <w:p w14:paraId="50577885"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46B7713D"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3DBE035" w14:textId="77777777" w:rsidTr="00297525">
        <w:trPr>
          <w:trHeight w:val="540"/>
        </w:trPr>
        <w:tc>
          <w:tcPr>
            <w:tcW w:w="5274" w:type="dxa"/>
            <w:shd w:val="clear" w:color="auto" w:fill="F2F2F2"/>
            <w:vAlign w:val="center"/>
          </w:tcPr>
          <w:p w14:paraId="4F775A6D" w14:textId="5680279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30D4EEDA" w14:textId="0D7AF89D"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157C4B" w14:paraId="63F9B77C" w14:textId="77777777" w:rsidTr="009528AB">
        <w:trPr>
          <w:trHeight w:val="597"/>
        </w:trPr>
        <w:tc>
          <w:tcPr>
            <w:tcW w:w="5274" w:type="dxa"/>
            <w:shd w:val="clear" w:color="auto" w:fill="F2F2F2"/>
            <w:vAlign w:val="center"/>
          </w:tcPr>
          <w:p w14:paraId="7A5AE359" w14:textId="112648A9" w:rsidR="000B598A"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0BD0CA9E" w14:textId="04BE28F4" w:rsidR="000B598A" w:rsidRPr="0092722C" w:rsidRDefault="000B598A" w:rsidP="009528AB">
            <w:pPr>
              <w:spacing w:before="120"/>
              <w:rPr>
                <w:rFonts w:ascii="Arial" w:hAnsi="Arial" w:cs="Arial"/>
                <w:b/>
                <w:color w:val="000000"/>
                <w:lang w:val="sl-SI"/>
              </w:rPr>
            </w:pPr>
          </w:p>
        </w:tc>
      </w:tr>
      <w:tr w:rsidR="000B598A" w:rsidRPr="00157C4B" w14:paraId="139D6B3C" w14:textId="77777777" w:rsidTr="009528AB">
        <w:trPr>
          <w:trHeight w:val="839"/>
        </w:trPr>
        <w:tc>
          <w:tcPr>
            <w:tcW w:w="5274" w:type="dxa"/>
            <w:shd w:val="clear" w:color="auto" w:fill="F2F2F2"/>
            <w:vAlign w:val="center"/>
          </w:tcPr>
          <w:p w14:paraId="7E00F0B3"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51F0F5F"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C0A30" w:rsidRPr="00E016F7" w14:paraId="1C21AE6E" w14:textId="77777777" w:rsidTr="009F6E9D">
        <w:tc>
          <w:tcPr>
            <w:tcW w:w="9243" w:type="dxa"/>
            <w:gridSpan w:val="2"/>
            <w:tcBorders>
              <w:top w:val="single" w:sz="4" w:space="0" w:color="auto"/>
            </w:tcBorders>
            <w:shd w:val="clear" w:color="auto" w:fill="FFFFFF" w:themeFill="background1"/>
            <w:vAlign w:val="center"/>
          </w:tcPr>
          <w:p w14:paraId="227275E6" w14:textId="77777777" w:rsidR="00FC0A30" w:rsidRPr="00E016F7" w:rsidRDefault="00FC0A30" w:rsidP="009F6E9D">
            <w:pPr>
              <w:spacing w:before="120"/>
              <w:rPr>
                <w:rFonts w:ascii="Arial" w:hAnsi="Arial" w:cs="Arial"/>
                <w:b/>
                <w:bCs/>
                <w:lang w:val="sl-SI" w:eastAsia="sl-SI"/>
              </w:rPr>
            </w:pPr>
            <w:r w:rsidRPr="00E016F7">
              <w:rPr>
                <w:rFonts w:ascii="Arial" w:hAnsi="Arial" w:cs="Arial"/>
                <w:b/>
                <w:bCs/>
                <w:lang w:val="sl-SI" w:eastAsia="sl-SI"/>
              </w:rPr>
              <w:t>PRIDOBLJEN CERTIFIKAT – ZA MERILO:</w:t>
            </w:r>
          </w:p>
        </w:tc>
      </w:tr>
      <w:tr w:rsidR="00FC0A30" w:rsidRPr="0092722C" w14:paraId="455DDE3F" w14:textId="77777777" w:rsidTr="009F6E9D">
        <w:tc>
          <w:tcPr>
            <w:tcW w:w="5274" w:type="dxa"/>
            <w:shd w:val="clear" w:color="auto" w:fill="F2F2F2"/>
            <w:vAlign w:val="center"/>
          </w:tcPr>
          <w:p w14:paraId="532D7C70" w14:textId="77777777" w:rsidR="00FC0A30" w:rsidRPr="0092722C" w:rsidRDefault="00FC0A30" w:rsidP="009F6E9D">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130BC3A9"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C0A30" w:rsidRPr="0092722C" w14:paraId="69A359F8" w14:textId="77777777" w:rsidTr="009F6E9D">
        <w:tc>
          <w:tcPr>
            <w:tcW w:w="5274" w:type="dxa"/>
            <w:shd w:val="clear" w:color="auto" w:fill="F2F2F2"/>
            <w:vAlign w:val="center"/>
          </w:tcPr>
          <w:p w14:paraId="3D23E50A" w14:textId="77777777" w:rsidR="00FC0A30" w:rsidRDefault="00FC0A30" w:rsidP="009F6E9D">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2516756B"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C0A30" w:rsidRPr="0092722C" w14:paraId="1685A3CC" w14:textId="77777777" w:rsidTr="009F6E9D">
        <w:trPr>
          <w:trHeight w:val="346"/>
        </w:trPr>
        <w:tc>
          <w:tcPr>
            <w:tcW w:w="5274" w:type="dxa"/>
            <w:shd w:val="clear" w:color="auto" w:fill="F2F2F2"/>
            <w:vAlign w:val="center"/>
          </w:tcPr>
          <w:p w14:paraId="3ABF5F9A" w14:textId="77777777" w:rsidR="00FC0A30" w:rsidRPr="0092722C" w:rsidRDefault="00FC0A30" w:rsidP="009F6E9D">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5AC36EFC"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5E35BBFA" w14:textId="781ADE0C" w:rsidR="000B598A" w:rsidRPr="000B598A" w:rsidRDefault="000B598A" w:rsidP="00D72B20">
      <w:pPr>
        <w:rPr>
          <w:rFonts w:ascii="Arial" w:hAnsi="Arial" w:cs="Arial"/>
          <w:b/>
          <w:bCs/>
          <w:lang w:val="it-IT"/>
        </w:rPr>
      </w:pPr>
    </w:p>
    <w:p w14:paraId="7171B46F" w14:textId="77777777" w:rsidR="008A7D82" w:rsidRPr="008A7D82" w:rsidRDefault="008A7D82" w:rsidP="008A7D82">
      <w:pPr>
        <w:rPr>
          <w:rFonts w:ascii="Arial" w:hAnsi="Arial" w:cs="Arial"/>
          <w:b/>
          <w:bCs/>
          <w:lang w:val="sl-SI"/>
        </w:rPr>
      </w:pPr>
    </w:p>
    <w:p w14:paraId="39C57722" w14:textId="59F43437" w:rsidR="000B598A" w:rsidRDefault="00072B47" w:rsidP="008A7D82">
      <w:pPr>
        <w:rPr>
          <w:rFonts w:ascii="Arial" w:hAnsi="Arial" w:cs="Arial"/>
          <w:b/>
          <w:bCs/>
          <w:lang w:val="sl-SI"/>
        </w:rPr>
      </w:pPr>
      <w:r>
        <w:rPr>
          <w:rFonts w:ascii="Arial" w:hAnsi="Arial" w:cs="Arial"/>
          <w:b/>
          <w:bCs/>
          <w:lang w:val="sl-SI"/>
        </w:rPr>
        <w:t>5</w:t>
      </w:r>
      <w:r w:rsidR="008A7D82" w:rsidRPr="008A7D82">
        <w:rPr>
          <w:rFonts w:ascii="Arial" w:hAnsi="Arial" w:cs="Arial"/>
          <w:b/>
          <w:bCs/>
          <w:lang w:val="sl-SI"/>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A527AC" w:rsidRPr="0092722C" w14:paraId="34B452F0" w14:textId="77777777" w:rsidTr="009528AB">
        <w:tc>
          <w:tcPr>
            <w:tcW w:w="5274" w:type="dxa"/>
            <w:shd w:val="clear" w:color="auto" w:fill="F2F2F2"/>
            <w:vAlign w:val="center"/>
          </w:tcPr>
          <w:p w14:paraId="03EDA9BD" w14:textId="77777777" w:rsidR="00A527AC" w:rsidRPr="0092722C" w:rsidRDefault="00A527AC"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F957B9F" w14:textId="1CD1A826" w:rsidR="00A527AC" w:rsidRPr="000B598A" w:rsidRDefault="000B598A" w:rsidP="000B598A">
            <w:pPr>
              <w:spacing w:before="120"/>
              <w:jc w:val="left"/>
              <w:rPr>
                <w:rFonts w:ascii="Arial" w:hAnsi="Arial" w:cs="Arial"/>
                <w:b/>
                <w:bCs/>
                <w:lang w:val="sl-SI"/>
              </w:rPr>
            </w:pPr>
            <w:r>
              <w:rPr>
                <w:rFonts w:ascii="Arial" w:hAnsi="Arial" w:cs="Arial"/>
                <w:b/>
                <w:bCs/>
                <w:lang w:val="sl-SI"/>
              </w:rPr>
              <w:t xml:space="preserve">2. </w:t>
            </w:r>
            <w:r w:rsidRPr="000B598A">
              <w:rPr>
                <w:rFonts w:ascii="Arial" w:hAnsi="Arial" w:cs="Arial"/>
                <w:b/>
                <w:bCs/>
                <w:lang w:val="sl-SI"/>
              </w:rPr>
              <w:t>RAZVOJNI</w:t>
            </w:r>
            <w:r w:rsidR="00A527AC" w:rsidRPr="000B598A">
              <w:rPr>
                <w:rFonts w:ascii="Arial" w:hAnsi="Arial" w:cs="Arial"/>
                <w:b/>
                <w:bCs/>
                <w:lang w:val="sl-SI"/>
              </w:rPr>
              <w:t xml:space="preserve"> INŽENIR</w:t>
            </w:r>
            <w:r w:rsidRPr="000B598A">
              <w:rPr>
                <w:rFonts w:ascii="Arial" w:hAnsi="Arial" w:cs="Arial"/>
                <w:b/>
                <w:bCs/>
                <w:lang w:val="sl-SI"/>
              </w:rPr>
              <w:t xml:space="preserve"> (PROGRAMER)</w:t>
            </w:r>
          </w:p>
        </w:tc>
      </w:tr>
      <w:tr w:rsidR="00A527AC" w:rsidRPr="0092722C" w14:paraId="2784F074" w14:textId="77777777" w:rsidTr="009528AB">
        <w:tc>
          <w:tcPr>
            <w:tcW w:w="5274" w:type="dxa"/>
            <w:shd w:val="clear" w:color="auto" w:fill="F2F2F2"/>
            <w:vAlign w:val="center"/>
          </w:tcPr>
          <w:p w14:paraId="04DE824E" w14:textId="77777777" w:rsidR="00A527AC" w:rsidRPr="0092722C" w:rsidRDefault="00A527AC"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673997E4" w14:textId="77777777" w:rsidR="00A527AC" w:rsidRPr="0092722C" w:rsidRDefault="00A527AC"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A527AC" w:rsidRPr="00157C4B" w14:paraId="7F1959F2" w14:textId="77777777" w:rsidTr="009528AB">
        <w:tc>
          <w:tcPr>
            <w:tcW w:w="5274" w:type="dxa"/>
            <w:shd w:val="clear" w:color="auto" w:fill="F2F2F2"/>
            <w:vAlign w:val="center"/>
          </w:tcPr>
          <w:p w14:paraId="320957D3" w14:textId="77777777" w:rsidR="00A527AC" w:rsidRPr="003840EB" w:rsidRDefault="00A527AC" w:rsidP="009528AB">
            <w:pPr>
              <w:rPr>
                <w:rFonts w:ascii="Arial" w:hAnsi="Arial" w:cs="Arial"/>
                <w:i/>
                <w:lang w:val="sl-SI"/>
              </w:rPr>
            </w:pPr>
            <w:r w:rsidRPr="003840EB">
              <w:rPr>
                <w:rFonts w:ascii="Arial" w:hAnsi="Arial" w:cs="Arial"/>
                <w:i/>
                <w:lang w:val="sl-SI"/>
              </w:rPr>
              <w:lastRenderedPageBreak/>
              <w:t>Podlaga za sodelovanje s ponudnikom:</w:t>
            </w:r>
          </w:p>
        </w:tc>
        <w:tc>
          <w:tcPr>
            <w:tcW w:w="3969" w:type="dxa"/>
            <w:shd w:val="clear" w:color="auto" w:fill="auto"/>
          </w:tcPr>
          <w:p w14:paraId="2B7B10A5"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B3A5F5C"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96928F5" w14:textId="77777777" w:rsidR="00A527AC" w:rsidRPr="0092722C" w:rsidRDefault="00A527AC"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5255255B" w14:textId="77777777" w:rsidR="00A527AC" w:rsidRPr="0092722C"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2786F2B2" w14:textId="77777777" w:rsidR="00A527AC" w:rsidRPr="003840EB"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74C16B92" w14:textId="3B48C8C9" w:rsidR="00761A8D" w:rsidRDefault="00761A8D" w:rsidP="00D72B20">
      <w:pPr>
        <w:rPr>
          <w:rFonts w:ascii="Arial" w:hAnsi="Arial" w:cs="Arial"/>
          <w:lang w:val="sl-SI"/>
        </w:rPr>
      </w:pPr>
    </w:p>
    <w:p w14:paraId="724B8D86" w14:textId="57814AF5" w:rsidR="00761A8D" w:rsidRDefault="00761A8D" w:rsidP="00D72B20">
      <w:pPr>
        <w:rPr>
          <w:rFonts w:ascii="Arial" w:hAnsi="Arial" w:cs="Arial"/>
          <w:lang w:val="sl-SI"/>
        </w:rPr>
      </w:pPr>
      <w:bookmarkStart w:id="0" w:name="_Hlk106628716"/>
    </w:p>
    <w:p w14:paraId="16258DD2" w14:textId="4EF54432" w:rsidR="00761A8D" w:rsidRPr="000B598A" w:rsidRDefault="00072B47" w:rsidP="00D72B20">
      <w:pPr>
        <w:rPr>
          <w:rFonts w:ascii="Arial" w:hAnsi="Arial" w:cs="Arial"/>
          <w:b/>
          <w:bCs/>
          <w:lang w:val="sl-SI"/>
        </w:rPr>
      </w:pPr>
      <w:r>
        <w:rPr>
          <w:rFonts w:ascii="Arial" w:hAnsi="Arial" w:cs="Arial"/>
          <w:b/>
          <w:bCs/>
          <w:lang w:val="sl-SI"/>
        </w:rPr>
        <w:t>6</w:t>
      </w:r>
      <w:r w:rsidR="000B598A" w:rsidRPr="000B598A">
        <w:rPr>
          <w:rFonts w:ascii="Arial" w:hAnsi="Arial" w:cs="Arial"/>
          <w:b/>
          <w:bCs/>
          <w:lang w:val="sl-SI"/>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157C4B" w14:paraId="649A58EC" w14:textId="77777777" w:rsidTr="009528AB">
        <w:tc>
          <w:tcPr>
            <w:tcW w:w="5274" w:type="dxa"/>
            <w:shd w:val="clear" w:color="auto" w:fill="F2F2F2"/>
            <w:vAlign w:val="center"/>
          </w:tcPr>
          <w:bookmarkEnd w:id="0"/>
          <w:p w14:paraId="52CEE713"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683AD40" w14:textId="3BF9424E" w:rsidR="000B598A" w:rsidRPr="000B598A" w:rsidRDefault="000B598A" w:rsidP="009528AB">
            <w:pPr>
              <w:spacing w:before="120"/>
              <w:jc w:val="left"/>
              <w:rPr>
                <w:rFonts w:ascii="Arial" w:hAnsi="Arial" w:cs="Arial"/>
                <w:b/>
                <w:bCs/>
                <w:lang w:val="sl-SI"/>
              </w:rPr>
            </w:pPr>
            <w:r w:rsidRPr="000B598A">
              <w:rPr>
                <w:rFonts w:ascii="Arial" w:hAnsi="Arial" w:cs="Arial"/>
                <w:b/>
                <w:bCs/>
                <w:lang w:val="sl-SI"/>
              </w:rPr>
              <w:t>RAZVIJAL</w:t>
            </w:r>
            <w:r>
              <w:rPr>
                <w:rFonts w:ascii="Arial" w:hAnsi="Arial" w:cs="Arial"/>
                <w:b/>
                <w:bCs/>
                <w:lang w:val="sl-SI"/>
              </w:rPr>
              <w:t>EC</w:t>
            </w:r>
            <w:r w:rsidRPr="000B598A">
              <w:rPr>
                <w:rFonts w:ascii="Arial" w:hAnsi="Arial" w:cs="Arial"/>
                <w:b/>
                <w:bCs/>
                <w:lang w:val="sl-SI"/>
              </w:rPr>
              <w:t xml:space="preserve"> PODATKOVNEGA NIVOJA (BAZN</w:t>
            </w:r>
            <w:r>
              <w:rPr>
                <w:rFonts w:ascii="Arial" w:hAnsi="Arial" w:cs="Arial"/>
                <w:b/>
                <w:bCs/>
                <w:lang w:val="sl-SI"/>
              </w:rPr>
              <w:t>I</w:t>
            </w:r>
            <w:r w:rsidRPr="000B598A">
              <w:rPr>
                <w:rFonts w:ascii="Arial" w:hAnsi="Arial" w:cs="Arial"/>
                <w:b/>
                <w:bCs/>
                <w:lang w:val="sl-SI"/>
              </w:rPr>
              <w:t xml:space="preserve"> PROGRAMER)</w:t>
            </w:r>
          </w:p>
        </w:tc>
      </w:tr>
      <w:tr w:rsidR="000B598A" w:rsidRPr="0092722C" w14:paraId="090DAE33" w14:textId="77777777" w:rsidTr="009528AB">
        <w:tc>
          <w:tcPr>
            <w:tcW w:w="5274" w:type="dxa"/>
            <w:shd w:val="clear" w:color="auto" w:fill="F2F2F2"/>
            <w:vAlign w:val="center"/>
          </w:tcPr>
          <w:p w14:paraId="10524C6D"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4A9A4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157C4B" w14:paraId="096DD322" w14:textId="77777777" w:rsidTr="009528AB">
        <w:tc>
          <w:tcPr>
            <w:tcW w:w="5274" w:type="dxa"/>
            <w:shd w:val="clear" w:color="auto" w:fill="F2F2F2"/>
            <w:vAlign w:val="center"/>
          </w:tcPr>
          <w:p w14:paraId="6CE09F89"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0552FC7"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F16931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00151913"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57C4B">
              <w:rPr>
                <w:rFonts w:cs="Arial"/>
                <w:lang w:val="sl-SI" w:eastAsia="sl-SI"/>
              </w:rPr>
            </w:r>
            <w:r w:rsidR="00157C4B">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6F8F3F"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06D7373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0008C6B2" w14:textId="77777777" w:rsidTr="009528AB">
        <w:tc>
          <w:tcPr>
            <w:tcW w:w="9243" w:type="dxa"/>
            <w:gridSpan w:val="2"/>
            <w:shd w:val="clear" w:color="auto" w:fill="F2F2F2"/>
            <w:vAlign w:val="center"/>
          </w:tcPr>
          <w:p w14:paraId="554981E3"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7D1F83CB" w14:textId="77777777" w:rsidTr="009528AB">
        <w:tc>
          <w:tcPr>
            <w:tcW w:w="5274" w:type="dxa"/>
            <w:shd w:val="clear" w:color="auto" w:fill="F2F2F2"/>
            <w:vAlign w:val="center"/>
          </w:tcPr>
          <w:p w14:paraId="6BBB5D59" w14:textId="06023599"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0094371B" w:rsidRPr="0094371B">
              <w:rPr>
                <w:rFonts w:ascii="Arial" w:hAnsi="Arial" w:cs="Arial"/>
                <w:i/>
                <w:lang w:val="sl-SI"/>
              </w:rPr>
              <w:t>pri programiranju v okolju baz podatkov</w:t>
            </w:r>
            <w:r>
              <w:rPr>
                <w:rFonts w:ascii="Arial" w:hAnsi="Arial" w:cs="Arial"/>
                <w:i/>
                <w:lang w:val="sl-SI"/>
              </w:rPr>
              <w:t>:</w:t>
            </w:r>
          </w:p>
        </w:tc>
        <w:tc>
          <w:tcPr>
            <w:tcW w:w="3969" w:type="dxa"/>
            <w:shd w:val="clear" w:color="auto" w:fill="auto"/>
          </w:tcPr>
          <w:p w14:paraId="0DF91280" w14:textId="77777777" w:rsidR="000B598A" w:rsidRDefault="000B598A" w:rsidP="009528AB">
            <w:pPr>
              <w:spacing w:before="120"/>
              <w:rPr>
                <w:rFonts w:ascii="Arial" w:hAnsi="Arial" w:cs="Arial"/>
                <w:lang w:val="sl-SI"/>
              </w:rPr>
            </w:pPr>
            <w:r>
              <w:rPr>
                <w:rFonts w:ascii="Arial" w:hAnsi="Arial" w:cs="Arial"/>
                <w:lang w:val="sl-SI"/>
              </w:rPr>
              <w:t>3 leta:</w:t>
            </w:r>
          </w:p>
          <w:p w14:paraId="274780A8"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57C4B">
              <w:rPr>
                <w:rFonts w:ascii="Arial" w:hAnsi="Arial" w:cs="Arial"/>
                <w:lang w:val="sl-SI"/>
              </w:rPr>
            </w:r>
            <w:r w:rsidR="00157C4B">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7FC01D82" w14:textId="77777777" w:rsidTr="009528AB">
        <w:tc>
          <w:tcPr>
            <w:tcW w:w="5274" w:type="dxa"/>
            <w:shd w:val="clear" w:color="auto" w:fill="F2F2F2"/>
          </w:tcPr>
          <w:p w14:paraId="3D100FFD"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2C421F8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34B20151" w14:textId="77777777" w:rsidTr="009528AB">
        <w:tc>
          <w:tcPr>
            <w:tcW w:w="5274" w:type="dxa"/>
            <w:shd w:val="clear" w:color="auto" w:fill="F2F2F2"/>
            <w:vAlign w:val="center"/>
          </w:tcPr>
          <w:p w14:paraId="08390F8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0152E92"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A854EF"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FCF09A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328930C1" w14:textId="77777777" w:rsidTr="009528AB">
        <w:tc>
          <w:tcPr>
            <w:tcW w:w="9243" w:type="dxa"/>
            <w:gridSpan w:val="2"/>
            <w:shd w:val="clear" w:color="auto" w:fill="FFFFFF" w:themeFill="background1"/>
            <w:vAlign w:val="center"/>
          </w:tcPr>
          <w:p w14:paraId="2BE95C5D"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1A8FFD16" w14:textId="77777777" w:rsidTr="009528AB">
        <w:tc>
          <w:tcPr>
            <w:tcW w:w="5274" w:type="dxa"/>
            <w:shd w:val="clear" w:color="auto" w:fill="F2F2F2"/>
            <w:vAlign w:val="center"/>
          </w:tcPr>
          <w:p w14:paraId="54203534" w14:textId="77777777" w:rsidR="000B598A" w:rsidRDefault="000B598A" w:rsidP="009528AB">
            <w:pPr>
              <w:jc w:val="left"/>
              <w:rPr>
                <w:rFonts w:ascii="Arial" w:hAnsi="Arial" w:cs="Arial"/>
                <w:i/>
                <w:lang w:val="sl-SI"/>
              </w:rPr>
            </w:pPr>
          </w:p>
          <w:p w14:paraId="72A5E49A"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13FEA8B" w14:textId="77777777" w:rsidR="000B598A" w:rsidRPr="0092722C" w:rsidRDefault="000B598A" w:rsidP="009528AB">
            <w:pPr>
              <w:jc w:val="left"/>
              <w:rPr>
                <w:rFonts w:ascii="Arial" w:hAnsi="Arial" w:cs="Arial"/>
                <w:i/>
                <w:lang w:val="sl-SI"/>
              </w:rPr>
            </w:pPr>
          </w:p>
        </w:tc>
        <w:tc>
          <w:tcPr>
            <w:tcW w:w="3969" w:type="dxa"/>
            <w:shd w:val="clear" w:color="auto" w:fill="auto"/>
          </w:tcPr>
          <w:p w14:paraId="6C15C76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3CBD058" w14:textId="77777777" w:rsidTr="009528AB">
        <w:tc>
          <w:tcPr>
            <w:tcW w:w="5274" w:type="dxa"/>
            <w:shd w:val="clear" w:color="auto" w:fill="F2F2F2"/>
            <w:vAlign w:val="center"/>
          </w:tcPr>
          <w:p w14:paraId="20ECE4E0"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151B7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9CAC097" w14:textId="77777777" w:rsidTr="009528AB">
        <w:trPr>
          <w:trHeight w:val="570"/>
        </w:trPr>
        <w:tc>
          <w:tcPr>
            <w:tcW w:w="5274" w:type="dxa"/>
            <w:shd w:val="clear" w:color="auto" w:fill="F2F2F2"/>
            <w:vAlign w:val="center"/>
          </w:tcPr>
          <w:p w14:paraId="2D047C3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201DFEF5"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4F7B2199" w14:textId="77777777" w:rsidTr="00297525">
        <w:trPr>
          <w:trHeight w:val="433"/>
        </w:trPr>
        <w:tc>
          <w:tcPr>
            <w:tcW w:w="5274" w:type="dxa"/>
            <w:shd w:val="clear" w:color="auto" w:fill="F2F2F2"/>
            <w:vAlign w:val="center"/>
          </w:tcPr>
          <w:p w14:paraId="324B348D"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0A2BDAF2"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B04651C" w14:textId="77777777" w:rsidTr="00297525">
        <w:trPr>
          <w:trHeight w:val="553"/>
        </w:trPr>
        <w:tc>
          <w:tcPr>
            <w:tcW w:w="5274" w:type="dxa"/>
            <w:shd w:val="clear" w:color="auto" w:fill="F2F2F2"/>
            <w:vAlign w:val="center"/>
          </w:tcPr>
          <w:p w14:paraId="781A5915" w14:textId="232FFC38"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5D86E18" w14:textId="0D8288D6"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157C4B" w14:paraId="12569578" w14:textId="77777777" w:rsidTr="009528AB">
        <w:trPr>
          <w:trHeight w:val="597"/>
        </w:trPr>
        <w:tc>
          <w:tcPr>
            <w:tcW w:w="5274" w:type="dxa"/>
            <w:shd w:val="clear" w:color="auto" w:fill="F2F2F2"/>
            <w:vAlign w:val="center"/>
          </w:tcPr>
          <w:p w14:paraId="41C4C073" w14:textId="43684F9A" w:rsidR="000B598A"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3417DBC3" w14:textId="13C29DF1" w:rsidR="000B598A" w:rsidRPr="0092722C" w:rsidRDefault="000B598A" w:rsidP="009528AB">
            <w:pPr>
              <w:spacing w:before="120"/>
              <w:rPr>
                <w:rFonts w:ascii="Arial" w:hAnsi="Arial" w:cs="Arial"/>
                <w:b/>
                <w:color w:val="000000"/>
                <w:lang w:val="sl-SI"/>
              </w:rPr>
            </w:pPr>
          </w:p>
        </w:tc>
      </w:tr>
      <w:tr w:rsidR="000B598A" w:rsidRPr="00157C4B" w14:paraId="310142F3" w14:textId="77777777" w:rsidTr="009528AB">
        <w:trPr>
          <w:trHeight w:val="839"/>
        </w:trPr>
        <w:tc>
          <w:tcPr>
            <w:tcW w:w="5274" w:type="dxa"/>
            <w:shd w:val="clear" w:color="auto" w:fill="F2F2F2"/>
            <w:vAlign w:val="center"/>
          </w:tcPr>
          <w:p w14:paraId="1EB0D6F7"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1338851"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C0A30" w:rsidRPr="00E016F7" w14:paraId="4407CCB6" w14:textId="77777777" w:rsidTr="009F6E9D">
        <w:tc>
          <w:tcPr>
            <w:tcW w:w="9243" w:type="dxa"/>
            <w:gridSpan w:val="2"/>
            <w:tcBorders>
              <w:top w:val="single" w:sz="4" w:space="0" w:color="auto"/>
            </w:tcBorders>
            <w:shd w:val="clear" w:color="auto" w:fill="FFFFFF" w:themeFill="background1"/>
            <w:vAlign w:val="center"/>
          </w:tcPr>
          <w:p w14:paraId="09C41FE2" w14:textId="77777777" w:rsidR="00FC0A30" w:rsidRPr="00E016F7" w:rsidRDefault="00FC0A30" w:rsidP="009F6E9D">
            <w:pPr>
              <w:spacing w:before="120"/>
              <w:rPr>
                <w:rFonts w:ascii="Arial" w:hAnsi="Arial" w:cs="Arial"/>
                <w:b/>
                <w:bCs/>
                <w:lang w:val="sl-SI" w:eastAsia="sl-SI"/>
              </w:rPr>
            </w:pPr>
            <w:r w:rsidRPr="00E016F7">
              <w:rPr>
                <w:rFonts w:ascii="Arial" w:hAnsi="Arial" w:cs="Arial"/>
                <w:b/>
                <w:bCs/>
                <w:lang w:val="sl-SI" w:eastAsia="sl-SI"/>
              </w:rPr>
              <w:lastRenderedPageBreak/>
              <w:t>PRIDOBLJEN CERTIFIKAT – ZA MERILO:</w:t>
            </w:r>
          </w:p>
        </w:tc>
      </w:tr>
      <w:tr w:rsidR="00FC0A30" w:rsidRPr="0092722C" w14:paraId="14171D34" w14:textId="77777777" w:rsidTr="009F6E9D">
        <w:tc>
          <w:tcPr>
            <w:tcW w:w="5274" w:type="dxa"/>
            <w:shd w:val="clear" w:color="auto" w:fill="F2F2F2"/>
            <w:vAlign w:val="center"/>
          </w:tcPr>
          <w:p w14:paraId="7A453103" w14:textId="77777777" w:rsidR="00FC0A30" w:rsidRPr="0092722C" w:rsidRDefault="00FC0A30" w:rsidP="009F6E9D">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4B764A8F"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C0A30" w:rsidRPr="0092722C" w14:paraId="12B03A7C" w14:textId="77777777" w:rsidTr="009F6E9D">
        <w:tc>
          <w:tcPr>
            <w:tcW w:w="5274" w:type="dxa"/>
            <w:shd w:val="clear" w:color="auto" w:fill="F2F2F2"/>
            <w:vAlign w:val="center"/>
          </w:tcPr>
          <w:p w14:paraId="55C811C8" w14:textId="77777777" w:rsidR="00FC0A30" w:rsidRDefault="00FC0A30" w:rsidP="009F6E9D">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775F00D7"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C0A30" w:rsidRPr="0092722C" w14:paraId="5C5E2306" w14:textId="77777777" w:rsidTr="009F6E9D">
        <w:trPr>
          <w:trHeight w:val="346"/>
        </w:trPr>
        <w:tc>
          <w:tcPr>
            <w:tcW w:w="5274" w:type="dxa"/>
            <w:shd w:val="clear" w:color="auto" w:fill="F2F2F2"/>
            <w:vAlign w:val="center"/>
          </w:tcPr>
          <w:p w14:paraId="0DC05CA0" w14:textId="77777777" w:rsidR="00FC0A30" w:rsidRPr="0092722C" w:rsidRDefault="00FC0A30" w:rsidP="009F6E9D">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27AE14BB" w14:textId="77777777" w:rsidR="00FC0A30" w:rsidRPr="0092722C" w:rsidRDefault="00FC0A30" w:rsidP="009F6E9D">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5AB27E40" w14:textId="77777777" w:rsidR="000B598A" w:rsidRPr="000B598A" w:rsidRDefault="000B598A" w:rsidP="00D72B20">
      <w:pPr>
        <w:rPr>
          <w:rFonts w:ascii="Arial" w:hAnsi="Arial" w:cs="Arial"/>
          <w:lang w:val="it-IT"/>
        </w:rPr>
      </w:pPr>
    </w:p>
    <w:p w14:paraId="5932191B" w14:textId="5FAEB9BC" w:rsidR="00761A8D" w:rsidRDefault="00761A8D" w:rsidP="00D72B20">
      <w:pPr>
        <w:rPr>
          <w:rFonts w:ascii="Arial" w:hAnsi="Arial" w:cs="Arial"/>
          <w:lang w:val="sl-SI"/>
        </w:rPr>
      </w:pPr>
    </w:p>
    <w:p w14:paraId="521BCD6F" w14:textId="77777777" w:rsidR="00F87C46" w:rsidRDefault="00F87C46" w:rsidP="00831DDE">
      <w:pPr>
        <w:rPr>
          <w:rFonts w:ascii="Arial" w:hAnsi="Arial" w:cs="Arial"/>
          <w:lang w:val="sl-SI"/>
        </w:rPr>
      </w:pPr>
    </w:p>
    <w:p w14:paraId="580DA018" w14:textId="5126A1D8" w:rsidR="00831DDE" w:rsidRPr="00831DDE" w:rsidRDefault="00831DDE" w:rsidP="00831DDE">
      <w:pPr>
        <w:rPr>
          <w:rFonts w:ascii="Arial" w:hAnsi="Arial" w:cs="Arial"/>
          <w:lang w:val="sl-SI"/>
        </w:rPr>
      </w:pPr>
      <w:r w:rsidRPr="00831DDE">
        <w:rPr>
          <w:rFonts w:ascii="Arial" w:hAnsi="Arial" w:cs="Arial"/>
          <w:lang w:val="sl-SI"/>
        </w:rPr>
        <w:t>Pod kazensko in materialno odgovornostjo izjavljamo, da so navedeni podatki o prijavljenem kadru in njegovi usposobljenosti resnični.</w:t>
      </w:r>
    </w:p>
    <w:p w14:paraId="1DC3A72A" w14:textId="77777777" w:rsidR="00831DDE" w:rsidRPr="00831DDE" w:rsidRDefault="00831DDE" w:rsidP="00831DDE">
      <w:pPr>
        <w:rPr>
          <w:rFonts w:ascii="Arial" w:hAnsi="Arial" w:cs="Arial"/>
          <w:lang w:val="sl-SI"/>
        </w:rPr>
      </w:pPr>
    </w:p>
    <w:p w14:paraId="75F0C60E" w14:textId="63EF08B8" w:rsidR="002A2ADA" w:rsidRDefault="00831DDE" w:rsidP="00831DDE">
      <w:pPr>
        <w:rPr>
          <w:rFonts w:ascii="Arial" w:hAnsi="Arial" w:cs="Arial"/>
          <w:lang w:val="sl-SI"/>
        </w:rPr>
      </w:pPr>
      <w:r w:rsidRPr="00831DDE">
        <w:rPr>
          <w:rFonts w:ascii="Arial" w:hAnsi="Arial" w:cs="Arial"/>
          <w:lang w:val="sl-SI"/>
        </w:rPr>
        <w:t xml:space="preserve">Ponudnik dovoljuje naročniku, da verodostojnost </w:t>
      </w:r>
      <w:r w:rsidR="00EF24BF">
        <w:rPr>
          <w:rFonts w:ascii="Arial" w:hAnsi="Arial" w:cs="Arial"/>
          <w:lang w:val="sl-SI"/>
        </w:rPr>
        <w:t>izjav</w:t>
      </w:r>
      <w:r w:rsidRPr="00831DDE">
        <w:rPr>
          <w:rFonts w:ascii="Arial" w:hAnsi="Arial" w:cs="Arial"/>
          <w:lang w:val="sl-SI"/>
        </w:rPr>
        <w:t xml:space="preserve"> preveri pri naveden</w:t>
      </w:r>
      <w:r w:rsidR="00EF24BF">
        <w:rPr>
          <w:rFonts w:ascii="Arial" w:hAnsi="Arial" w:cs="Arial"/>
          <w:lang w:val="sl-SI"/>
        </w:rPr>
        <w:t>ih</w:t>
      </w:r>
      <w:r w:rsidRPr="00831DDE">
        <w:rPr>
          <w:rFonts w:ascii="Arial" w:hAnsi="Arial" w:cs="Arial"/>
          <w:lang w:val="sl-SI"/>
        </w:rPr>
        <w:t xml:space="preserve"> </w:t>
      </w:r>
      <w:r w:rsidR="00EF24BF">
        <w:rPr>
          <w:rFonts w:ascii="Arial" w:hAnsi="Arial" w:cs="Arial"/>
          <w:lang w:val="sl-SI"/>
        </w:rPr>
        <w:t>kontaktnih osebah</w:t>
      </w:r>
      <w:r w:rsidRPr="00831DDE">
        <w:rPr>
          <w:rFonts w:ascii="Arial" w:hAnsi="Arial" w:cs="Arial"/>
          <w:lang w:val="sl-SI"/>
        </w:rPr>
        <w:t>.</w:t>
      </w:r>
    </w:p>
    <w:p w14:paraId="2E62492F" w14:textId="77777777" w:rsidR="00F87C46" w:rsidRPr="00831DDE" w:rsidRDefault="00F87C46" w:rsidP="00831DDE">
      <w:pPr>
        <w:rPr>
          <w:rFonts w:ascii="Arial" w:hAnsi="Arial" w:cs="Arial"/>
          <w:highlight w:val="yellow"/>
          <w:lang w:val="sl-SI"/>
        </w:rPr>
      </w:pPr>
    </w:p>
    <w:p w14:paraId="30EAF216" w14:textId="2A6F3ADD" w:rsidR="00E23E1F" w:rsidRDefault="00E23E1F" w:rsidP="00E23E1F">
      <w:pPr>
        <w:spacing w:line="360" w:lineRule="auto"/>
        <w:rPr>
          <w:rFonts w:ascii="Arial" w:hAnsi="Arial" w:cs="Arial"/>
          <w:lang w:val="sl-SI" w:eastAsia="sl-SI"/>
        </w:rPr>
      </w:pPr>
    </w:p>
    <w:p w14:paraId="6866EC2B" w14:textId="7F6DFB28" w:rsidR="00B13B6A" w:rsidRPr="0092722C" w:rsidRDefault="00B13B6A" w:rsidP="00E23E1F">
      <w:pPr>
        <w:spacing w:line="360" w:lineRule="auto"/>
        <w:rPr>
          <w:rFonts w:ascii="Arial" w:hAnsi="Arial" w:cs="Arial"/>
          <w:lang w:val="sl-SI" w:eastAsia="sl-SI"/>
        </w:rPr>
      </w:pPr>
    </w:p>
    <w:tbl>
      <w:tblPr>
        <w:tblW w:w="0" w:type="auto"/>
        <w:jc w:val="right"/>
        <w:tblLook w:val="01E0" w:firstRow="1" w:lastRow="1" w:firstColumn="1" w:lastColumn="1" w:noHBand="0" w:noVBand="0"/>
      </w:tblPr>
      <w:tblGrid>
        <w:gridCol w:w="900"/>
        <w:gridCol w:w="1514"/>
        <w:gridCol w:w="3492"/>
        <w:gridCol w:w="82"/>
        <w:gridCol w:w="2905"/>
      </w:tblGrid>
      <w:tr w:rsidR="00C2437F" w:rsidRPr="00C2437F" w14:paraId="758C15FD" w14:textId="77777777" w:rsidTr="00D87013">
        <w:trPr>
          <w:jc w:val="right"/>
        </w:trPr>
        <w:tc>
          <w:tcPr>
            <w:tcW w:w="900" w:type="dxa"/>
            <w:shd w:val="clear" w:color="auto" w:fill="auto"/>
          </w:tcPr>
          <w:p w14:paraId="4055F827"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Kraj:</w:t>
            </w:r>
          </w:p>
        </w:tc>
        <w:tc>
          <w:tcPr>
            <w:tcW w:w="1514" w:type="dxa"/>
            <w:shd w:val="clear" w:color="auto" w:fill="auto"/>
            <w:vAlign w:val="center"/>
          </w:tcPr>
          <w:p w14:paraId="3D1DD8EB"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3574" w:type="dxa"/>
            <w:gridSpan w:val="2"/>
            <w:shd w:val="clear" w:color="auto" w:fill="auto"/>
          </w:tcPr>
          <w:p w14:paraId="3D1786A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Ime in priimek odgovorne osebe:</w:t>
            </w:r>
          </w:p>
        </w:tc>
        <w:tc>
          <w:tcPr>
            <w:tcW w:w="2905" w:type="dxa"/>
            <w:shd w:val="clear" w:color="auto" w:fill="auto"/>
          </w:tcPr>
          <w:p w14:paraId="4A95F2B0"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r>
      <w:tr w:rsidR="00C2437F" w:rsidRPr="00C2437F" w14:paraId="17749D0D" w14:textId="77777777" w:rsidTr="00D87013">
        <w:trPr>
          <w:jc w:val="right"/>
        </w:trPr>
        <w:tc>
          <w:tcPr>
            <w:tcW w:w="900" w:type="dxa"/>
            <w:shd w:val="clear" w:color="auto" w:fill="auto"/>
          </w:tcPr>
          <w:p w14:paraId="1A3472C3"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Datum:</w:t>
            </w:r>
          </w:p>
        </w:tc>
        <w:tc>
          <w:tcPr>
            <w:tcW w:w="1514" w:type="dxa"/>
            <w:shd w:val="clear" w:color="auto" w:fill="auto"/>
            <w:vAlign w:val="center"/>
          </w:tcPr>
          <w:p w14:paraId="69237363"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6479" w:type="dxa"/>
            <w:gridSpan w:val="3"/>
            <w:shd w:val="clear" w:color="auto" w:fill="auto"/>
          </w:tcPr>
          <w:p w14:paraId="100E80EC"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r w:rsidR="00C2437F" w:rsidRPr="00C2437F" w14:paraId="15F361F5" w14:textId="77777777" w:rsidTr="00D87013">
        <w:trPr>
          <w:jc w:val="right"/>
        </w:trPr>
        <w:tc>
          <w:tcPr>
            <w:tcW w:w="2414" w:type="dxa"/>
            <w:gridSpan w:val="2"/>
            <w:shd w:val="clear" w:color="auto" w:fill="auto"/>
          </w:tcPr>
          <w:p w14:paraId="6FB9C1D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c>
          <w:tcPr>
            <w:tcW w:w="3492" w:type="dxa"/>
            <w:shd w:val="clear" w:color="auto" w:fill="auto"/>
          </w:tcPr>
          <w:p w14:paraId="444EC8FF"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Podpis:</w:t>
            </w:r>
          </w:p>
        </w:tc>
        <w:tc>
          <w:tcPr>
            <w:tcW w:w="2987" w:type="dxa"/>
            <w:gridSpan w:val="2"/>
            <w:shd w:val="clear" w:color="auto" w:fill="auto"/>
          </w:tcPr>
          <w:p w14:paraId="1D81C1C5"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bl>
    <w:p w14:paraId="3501C11B" w14:textId="77777777" w:rsidR="00C2437F" w:rsidRPr="00C2437F" w:rsidRDefault="00C2437F" w:rsidP="00C2437F">
      <w:pPr>
        <w:widowControl/>
        <w:suppressAutoHyphens w:val="0"/>
        <w:spacing w:line="260" w:lineRule="exact"/>
        <w:jc w:val="left"/>
        <w:rPr>
          <w:rFonts w:ascii="Arial" w:hAnsi="Arial" w:cs="Arial"/>
          <w:sz w:val="18"/>
          <w:szCs w:val="18"/>
          <w:lang w:val="sl-SI" w:eastAsia="en-US"/>
        </w:rPr>
      </w:pPr>
    </w:p>
    <w:p w14:paraId="1F59FF21" w14:textId="77777777" w:rsidR="00CB5A89" w:rsidRPr="0092722C" w:rsidRDefault="00CB5A89" w:rsidP="00E23E1F">
      <w:pPr>
        <w:jc w:val="center"/>
        <w:rPr>
          <w:rFonts w:ascii="Arial" w:hAnsi="Arial" w:cs="Arial"/>
          <w:b/>
          <w:sz w:val="24"/>
          <w:szCs w:val="24"/>
          <w:lang w:val="sl-SI"/>
        </w:rPr>
      </w:pPr>
    </w:p>
    <w:sectPr w:rsidR="00CB5A89" w:rsidRPr="0092722C" w:rsidSect="00E15255">
      <w:headerReference w:type="default" r:id="rId8"/>
      <w:pgSz w:w="11906" w:h="16838"/>
      <w:pgMar w:top="1417" w:right="1417" w:bottom="1418"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170A" w14:textId="77777777" w:rsidR="00AE0266" w:rsidRDefault="00AE0266">
      <w:r>
        <w:separator/>
      </w:r>
    </w:p>
  </w:endnote>
  <w:endnote w:type="continuationSeparator" w:id="0">
    <w:p w14:paraId="34C1DD52" w14:textId="77777777" w:rsidR="00AE0266" w:rsidRDefault="00AE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4984" w14:textId="77777777" w:rsidR="00AE0266" w:rsidRDefault="00AE0266">
      <w:r>
        <w:separator/>
      </w:r>
    </w:p>
  </w:footnote>
  <w:footnote w:type="continuationSeparator" w:id="0">
    <w:p w14:paraId="65895C1E" w14:textId="77777777" w:rsidR="00AE0266" w:rsidRDefault="00AE0266">
      <w:r>
        <w:continuationSeparator/>
      </w:r>
    </w:p>
  </w:footnote>
  <w:footnote w:id="1">
    <w:p w14:paraId="76A40BC5" w14:textId="2FF5BCDC" w:rsidR="00AE0266" w:rsidRPr="005A7A19" w:rsidRDefault="00AE0266">
      <w:pPr>
        <w:pStyle w:val="Sprotnaopomba-besedilo"/>
        <w:rPr>
          <w:rFonts w:ascii="Arial" w:hAnsi="Arial" w:cs="Arial"/>
          <w:sz w:val="18"/>
          <w:szCs w:val="18"/>
          <w:lang w:val="sl-SI"/>
        </w:rPr>
      </w:pPr>
      <w:r>
        <w:rPr>
          <w:rStyle w:val="Sprotnaopomba-sklic"/>
        </w:rPr>
        <w:footnoteRef/>
      </w:r>
      <w:r w:rsidRPr="005A7A19">
        <w:rPr>
          <w:lang w:val="sl-SI"/>
        </w:rPr>
        <w:t xml:space="preserve"> </w:t>
      </w:r>
      <w:r>
        <w:rPr>
          <w:rFonts w:ascii="Arial" w:hAnsi="Arial" w:cs="Arial"/>
          <w:sz w:val="18"/>
          <w:szCs w:val="18"/>
          <w:lang w:val="sl-SI"/>
        </w:rPr>
        <w:t>K</w:t>
      </w:r>
      <w:r w:rsidRPr="005A7A19">
        <w:rPr>
          <w:rFonts w:ascii="Arial" w:hAnsi="Arial" w:cs="Arial"/>
          <w:sz w:val="18"/>
          <w:szCs w:val="18"/>
          <w:lang w:val="sl-SI"/>
        </w:rPr>
        <w:t>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w:t>
      </w:r>
      <w:r>
        <w:rPr>
          <w:rFonts w:ascii="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3F09" w14:textId="13D16292" w:rsidR="00AE0266" w:rsidRDefault="00AE0266" w:rsidP="00CA5A33">
    <w:pPr>
      <w:rPr>
        <w:rFonts w:ascii="Arial" w:hAnsi="Arial" w:cs="Arial"/>
      </w:rPr>
    </w:pPr>
    <w:r>
      <w:rPr>
        <w:noProof/>
        <w:lang w:val="sl-SI" w:eastAsia="sl-SI"/>
      </w:rPr>
      <w:drawing>
        <wp:anchor distT="0" distB="0" distL="114935" distR="114935" simplePos="0" relativeHeight="251657728" behindDoc="1" locked="0" layoutInCell="1" allowOverlap="1" wp14:anchorId="74D3D825" wp14:editId="44176D27">
          <wp:simplePos x="0" y="0"/>
          <wp:positionH relativeFrom="margin">
            <wp:posOffset>-5080</wp:posOffset>
          </wp:positionH>
          <wp:positionV relativeFrom="paragraph">
            <wp:posOffset>-190500</wp:posOffset>
          </wp:positionV>
          <wp:extent cx="5721985" cy="907415"/>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noFill/>
                </pic:spPr>
              </pic:pic>
            </a:graphicData>
          </a:graphic>
          <wp14:sizeRelH relativeFrom="page">
            <wp14:pctWidth>0</wp14:pctWidth>
          </wp14:sizeRelH>
          <wp14:sizeRelV relativeFrom="page">
            <wp14:pctHeight>0</wp14:pctHeight>
          </wp14:sizeRelV>
        </wp:anchor>
      </w:drawing>
    </w:r>
  </w:p>
  <w:p w14:paraId="0BEBFDC3" w14:textId="5F0A7549" w:rsidR="00AE0266" w:rsidRPr="002D1E28" w:rsidRDefault="00AE0266" w:rsidP="002D1E28">
    <w:pPr>
      <w:pStyle w:val="Glava"/>
      <w:jc w:val="right"/>
      <w:rPr>
        <w:rFonts w:ascii="Arial" w:hAnsi="Arial" w:cs="Arial"/>
        <w:lang w:val="sl-SI"/>
      </w:rPr>
    </w:pPr>
    <w:r>
      <w:rPr>
        <w:rFonts w:ascii="Arial" w:hAnsi="Arial" w:cs="Arial"/>
        <w:lang w:val="sl-SI"/>
      </w:rPr>
      <w:t>Obrazec »Kader«</w:t>
    </w:r>
  </w:p>
  <w:p w14:paraId="7772CBDF" w14:textId="77777777" w:rsidR="00AE0266" w:rsidRDefault="00AE0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2510B00"/>
    <w:multiLevelType w:val="hybridMultilevel"/>
    <w:tmpl w:val="306E4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0C793045"/>
    <w:multiLevelType w:val="hybridMultilevel"/>
    <w:tmpl w:val="FA9CD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C55B2"/>
    <w:multiLevelType w:val="hybridMultilevel"/>
    <w:tmpl w:val="255488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15:restartNumberingAfterBreak="0">
    <w:nsid w:val="28725783"/>
    <w:multiLevelType w:val="hybridMultilevel"/>
    <w:tmpl w:val="15B63F0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341C5B1E"/>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B1026D"/>
    <w:multiLevelType w:val="hybridMultilevel"/>
    <w:tmpl w:val="D68C40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E8369F"/>
    <w:multiLevelType w:val="hybridMultilevel"/>
    <w:tmpl w:val="29503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A5A57"/>
    <w:multiLevelType w:val="hybridMultilevel"/>
    <w:tmpl w:val="1A24424E"/>
    <w:lvl w:ilvl="0" w:tplc="DE2E4BC0">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7" w15:restartNumberingAfterBreak="0">
    <w:nsid w:val="4B246264"/>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2327D7"/>
    <w:multiLevelType w:val="hybridMultilevel"/>
    <w:tmpl w:val="27E860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6"/>
  </w:num>
  <w:num w:numId="7">
    <w:abstractNumId w:val="5"/>
  </w:num>
  <w:num w:numId="8">
    <w:abstractNumId w:val="10"/>
  </w:num>
  <w:num w:numId="9">
    <w:abstractNumId w:val="12"/>
  </w:num>
  <w:num w:numId="10">
    <w:abstractNumId w:val="15"/>
  </w:num>
  <w:num w:numId="11">
    <w:abstractNumId w:val="18"/>
  </w:num>
  <w:num w:numId="12">
    <w:abstractNumId w:val="17"/>
  </w:num>
  <w:num w:numId="13">
    <w:abstractNumId w:val="11"/>
  </w:num>
  <w:num w:numId="14">
    <w:abstractNumId w:val="4"/>
  </w:num>
  <w:num w:numId="15">
    <w:abstractNumId w:val="6"/>
  </w:num>
  <w:num w:numId="16">
    <w:abstractNumId w:val="7"/>
  </w:num>
  <w:num w:numId="17">
    <w:abstractNumId w:val="9"/>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01E7"/>
    <w:rsid w:val="00002062"/>
    <w:rsid w:val="00060336"/>
    <w:rsid w:val="0006310D"/>
    <w:rsid w:val="00064B46"/>
    <w:rsid w:val="00072B47"/>
    <w:rsid w:val="000828E0"/>
    <w:rsid w:val="00086749"/>
    <w:rsid w:val="000B23FB"/>
    <w:rsid w:val="000B598A"/>
    <w:rsid w:val="00124639"/>
    <w:rsid w:val="00127916"/>
    <w:rsid w:val="00137066"/>
    <w:rsid w:val="00140106"/>
    <w:rsid w:val="00146FEA"/>
    <w:rsid w:val="00157C4B"/>
    <w:rsid w:val="00172B3A"/>
    <w:rsid w:val="00191ED7"/>
    <w:rsid w:val="001C15AE"/>
    <w:rsid w:val="001C4F06"/>
    <w:rsid w:val="001E1CA0"/>
    <w:rsid w:val="001E2D3C"/>
    <w:rsid w:val="001F33CE"/>
    <w:rsid w:val="002007AE"/>
    <w:rsid w:val="002555BB"/>
    <w:rsid w:val="00255D14"/>
    <w:rsid w:val="00262D9F"/>
    <w:rsid w:val="00263329"/>
    <w:rsid w:val="00274085"/>
    <w:rsid w:val="00274210"/>
    <w:rsid w:val="00297525"/>
    <w:rsid w:val="002A2ADA"/>
    <w:rsid w:val="002D1E28"/>
    <w:rsid w:val="002D3459"/>
    <w:rsid w:val="002E44E4"/>
    <w:rsid w:val="002E60EB"/>
    <w:rsid w:val="002E7F22"/>
    <w:rsid w:val="002F5780"/>
    <w:rsid w:val="00304935"/>
    <w:rsid w:val="003607B2"/>
    <w:rsid w:val="00373E1D"/>
    <w:rsid w:val="00376E4E"/>
    <w:rsid w:val="003840EB"/>
    <w:rsid w:val="00393DDA"/>
    <w:rsid w:val="003A2141"/>
    <w:rsid w:val="00426387"/>
    <w:rsid w:val="00430578"/>
    <w:rsid w:val="00451F3A"/>
    <w:rsid w:val="004611D6"/>
    <w:rsid w:val="00477F57"/>
    <w:rsid w:val="00491772"/>
    <w:rsid w:val="004A115A"/>
    <w:rsid w:val="004A7F99"/>
    <w:rsid w:val="00530F31"/>
    <w:rsid w:val="00533666"/>
    <w:rsid w:val="00534078"/>
    <w:rsid w:val="00535389"/>
    <w:rsid w:val="005463BA"/>
    <w:rsid w:val="005515B0"/>
    <w:rsid w:val="00556621"/>
    <w:rsid w:val="005629A1"/>
    <w:rsid w:val="00584194"/>
    <w:rsid w:val="00595ECF"/>
    <w:rsid w:val="00597F45"/>
    <w:rsid w:val="005A7A19"/>
    <w:rsid w:val="005B3B84"/>
    <w:rsid w:val="005D067B"/>
    <w:rsid w:val="005E79B4"/>
    <w:rsid w:val="006074D7"/>
    <w:rsid w:val="00620C27"/>
    <w:rsid w:val="006260D8"/>
    <w:rsid w:val="00643BDF"/>
    <w:rsid w:val="006939FB"/>
    <w:rsid w:val="00695A77"/>
    <w:rsid w:val="006A3F54"/>
    <w:rsid w:val="006E6C70"/>
    <w:rsid w:val="006F2F12"/>
    <w:rsid w:val="006F6229"/>
    <w:rsid w:val="007139D2"/>
    <w:rsid w:val="007334A6"/>
    <w:rsid w:val="007357EB"/>
    <w:rsid w:val="007569C5"/>
    <w:rsid w:val="00761915"/>
    <w:rsid w:val="00761A8D"/>
    <w:rsid w:val="00762B21"/>
    <w:rsid w:val="00777223"/>
    <w:rsid w:val="0078340F"/>
    <w:rsid w:val="007876CF"/>
    <w:rsid w:val="007B33DE"/>
    <w:rsid w:val="007C0E47"/>
    <w:rsid w:val="00801740"/>
    <w:rsid w:val="0081449A"/>
    <w:rsid w:val="00815CBC"/>
    <w:rsid w:val="00822706"/>
    <w:rsid w:val="00831DDE"/>
    <w:rsid w:val="00857F77"/>
    <w:rsid w:val="008633B5"/>
    <w:rsid w:val="00870CB8"/>
    <w:rsid w:val="00872673"/>
    <w:rsid w:val="0088664C"/>
    <w:rsid w:val="008938DD"/>
    <w:rsid w:val="008A7D82"/>
    <w:rsid w:val="008B1F7A"/>
    <w:rsid w:val="008D7731"/>
    <w:rsid w:val="008E05DD"/>
    <w:rsid w:val="0090040C"/>
    <w:rsid w:val="00901CD3"/>
    <w:rsid w:val="0090398C"/>
    <w:rsid w:val="00911CE4"/>
    <w:rsid w:val="0092722C"/>
    <w:rsid w:val="00932F6B"/>
    <w:rsid w:val="0094371B"/>
    <w:rsid w:val="009528AB"/>
    <w:rsid w:val="009873CA"/>
    <w:rsid w:val="00997E01"/>
    <w:rsid w:val="009A0656"/>
    <w:rsid w:val="009A6CF5"/>
    <w:rsid w:val="009D776F"/>
    <w:rsid w:val="009E1DCE"/>
    <w:rsid w:val="009E28AD"/>
    <w:rsid w:val="009F1874"/>
    <w:rsid w:val="009F3A60"/>
    <w:rsid w:val="00A0083A"/>
    <w:rsid w:val="00A07160"/>
    <w:rsid w:val="00A16D4E"/>
    <w:rsid w:val="00A42D66"/>
    <w:rsid w:val="00A527AC"/>
    <w:rsid w:val="00A7112C"/>
    <w:rsid w:val="00A7533B"/>
    <w:rsid w:val="00AB647B"/>
    <w:rsid w:val="00AC29AF"/>
    <w:rsid w:val="00AC4040"/>
    <w:rsid w:val="00AE0266"/>
    <w:rsid w:val="00B016BC"/>
    <w:rsid w:val="00B13B6A"/>
    <w:rsid w:val="00B375B2"/>
    <w:rsid w:val="00B51754"/>
    <w:rsid w:val="00B543EA"/>
    <w:rsid w:val="00B70D7E"/>
    <w:rsid w:val="00B80A04"/>
    <w:rsid w:val="00BA7AB1"/>
    <w:rsid w:val="00BB60DD"/>
    <w:rsid w:val="00BF49FE"/>
    <w:rsid w:val="00BF5C42"/>
    <w:rsid w:val="00C12DF2"/>
    <w:rsid w:val="00C2437F"/>
    <w:rsid w:val="00C44048"/>
    <w:rsid w:val="00C4443E"/>
    <w:rsid w:val="00C67DD4"/>
    <w:rsid w:val="00C82C03"/>
    <w:rsid w:val="00CA5A33"/>
    <w:rsid w:val="00CB4F47"/>
    <w:rsid w:val="00CB5A89"/>
    <w:rsid w:val="00CC3FC8"/>
    <w:rsid w:val="00CD452C"/>
    <w:rsid w:val="00CE718D"/>
    <w:rsid w:val="00D22707"/>
    <w:rsid w:val="00D257F2"/>
    <w:rsid w:val="00D26A2C"/>
    <w:rsid w:val="00D46ED7"/>
    <w:rsid w:val="00D72B20"/>
    <w:rsid w:val="00D76247"/>
    <w:rsid w:val="00D87013"/>
    <w:rsid w:val="00DB73E5"/>
    <w:rsid w:val="00DE7BC1"/>
    <w:rsid w:val="00E016F7"/>
    <w:rsid w:val="00E15255"/>
    <w:rsid w:val="00E15521"/>
    <w:rsid w:val="00E23E1F"/>
    <w:rsid w:val="00E3306D"/>
    <w:rsid w:val="00E3491E"/>
    <w:rsid w:val="00E34DEB"/>
    <w:rsid w:val="00E872EE"/>
    <w:rsid w:val="00E9179D"/>
    <w:rsid w:val="00E922CF"/>
    <w:rsid w:val="00E93E99"/>
    <w:rsid w:val="00EA3E52"/>
    <w:rsid w:val="00EB006D"/>
    <w:rsid w:val="00EB1ACD"/>
    <w:rsid w:val="00EF24BF"/>
    <w:rsid w:val="00F00599"/>
    <w:rsid w:val="00F06F89"/>
    <w:rsid w:val="00F11F9B"/>
    <w:rsid w:val="00F12FA4"/>
    <w:rsid w:val="00F420A3"/>
    <w:rsid w:val="00F44D94"/>
    <w:rsid w:val="00F46F21"/>
    <w:rsid w:val="00F576AE"/>
    <w:rsid w:val="00F62737"/>
    <w:rsid w:val="00F66642"/>
    <w:rsid w:val="00F87C46"/>
    <w:rsid w:val="00FC0A30"/>
    <w:rsid w:val="00FE4DAF"/>
    <w:rsid w:val="00FF28FE"/>
    <w:rsid w:val="00FF7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oNotEmbedSmartTags/>
  <w:decimalSymbol w:val=","/>
  <w:listSeparator w:val=";"/>
  <w14:docId w14:val="70F72B61"/>
  <w15:chartTrackingRefBased/>
  <w15:docId w15:val="{55B12316-0E1C-4FB8-8C65-85EF4C19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F3A"/>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rsid w:val="002D1E28"/>
    <w:rPr>
      <w:rFonts w:ascii="Calibri" w:hAnsi="Calibri"/>
      <w:lang w:val="en-US" w:eastAsia="zh-CN"/>
    </w:rPr>
  </w:style>
  <w:style w:type="character" w:customStyle="1" w:styleId="NogaZnak">
    <w:name w:val="Noga Znak"/>
    <w:link w:val="Noga"/>
    <w:uiPriority w:val="99"/>
    <w:rsid w:val="00376E4E"/>
    <w:rPr>
      <w:rFonts w:ascii="Calibri" w:hAnsi="Calibri"/>
      <w:lang w:val="en-US" w:eastAsia="zh-CN"/>
    </w:rPr>
  </w:style>
  <w:style w:type="paragraph" w:styleId="Naslov">
    <w:name w:val="Title"/>
    <w:basedOn w:val="Navaden"/>
    <w:next w:val="Navaden"/>
    <w:link w:val="NaslovZnak"/>
    <w:uiPriority w:val="10"/>
    <w:qFormat/>
    <w:rsid w:val="00A7533B"/>
    <w:pPr>
      <w:widowControl/>
      <w:suppressAutoHyphens w:val="0"/>
      <w:spacing w:before="120" w:after="420" w:line="240" w:lineRule="auto"/>
      <w:contextualSpacing/>
      <w:jc w:val="center"/>
    </w:pPr>
    <w:rPr>
      <w:rFonts w:ascii="Arial" w:hAnsi="Arial"/>
      <w:b/>
      <w:caps/>
      <w:spacing w:val="5"/>
      <w:kern w:val="28"/>
      <w:szCs w:val="52"/>
      <w:lang w:val="sl-SI" w:eastAsia="en-US"/>
    </w:rPr>
  </w:style>
  <w:style w:type="character" w:customStyle="1" w:styleId="NaslovZnak">
    <w:name w:val="Naslov Znak"/>
    <w:link w:val="Naslov"/>
    <w:uiPriority w:val="10"/>
    <w:rsid w:val="00A7533B"/>
    <w:rPr>
      <w:rFonts w:ascii="Arial" w:hAnsi="Arial"/>
      <w:b/>
      <w:caps/>
      <w:spacing w:val="5"/>
      <w:kern w:val="28"/>
      <w:szCs w:val="52"/>
      <w:lang w:eastAsia="en-US"/>
    </w:rPr>
  </w:style>
  <w:style w:type="paragraph" w:styleId="Sprotnaopomba-besedilo">
    <w:name w:val="footnote text"/>
    <w:basedOn w:val="Navaden"/>
    <w:link w:val="Sprotnaopomba-besediloZnak"/>
    <w:uiPriority w:val="99"/>
    <w:semiHidden/>
    <w:unhideWhenUsed/>
    <w:rsid w:val="00426387"/>
  </w:style>
  <w:style w:type="character" w:customStyle="1" w:styleId="Sprotnaopomba-besediloZnak">
    <w:name w:val="Sprotna opomba - besedilo Znak"/>
    <w:link w:val="Sprotnaopomba-besedilo"/>
    <w:uiPriority w:val="99"/>
    <w:semiHidden/>
    <w:rsid w:val="00426387"/>
    <w:rPr>
      <w:rFonts w:ascii="Calibri" w:hAnsi="Calibri"/>
      <w:lang w:val="en-US" w:eastAsia="zh-CN"/>
    </w:rPr>
  </w:style>
  <w:style w:type="character" w:styleId="Sprotnaopomba-sklic">
    <w:name w:val="footnote reference"/>
    <w:uiPriority w:val="99"/>
    <w:semiHidden/>
    <w:unhideWhenUsed/>
    <w:rsid w:val="00426387"/>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815CB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8524">
      <w:bodyDiv w:val="1"/>
      <w:marLeft w:val="0"/>
      <w:marRight w:val="0"/>
      <w:marTop w:val="0"/>
      <w:marBottom w:val="0"/>
      <w:divBdr>
        <w:top w:val="none" w:sz="0" w:space="0" w:color="auto"/>
        <w:left w:val="none" w:sz="0" w:space="0" w:color="auto"/>
        <w:bottom w:val="none" w:sz="0" w:space="0" w:color="auto"/>
        <w:right w:val="none" w:sz="0" w:space="0" w:color="auto"/>
      </w:divBdr>
    </w:div>
    <w:div w:id="225262094">
      <w:bodyDiv w:val="1"/>
      <w:marLeft w:val="0"/>
      <w:marRight w:val="0"/>
      <w:marTop w:val="0"/>
      <w:marBottom w:val="0"/>
      <w:divBdr>
        <w:top w:val="none" w:sz="0" w:space="0" w:color="auto"/>
        <w:left w:val="none" w:sz="0" w:space="0" w:color="auto"/>
        <w:bottom w:val="none" w:sz="0" w:space="0" w:color="auto"/>
        <w:right w:val="none" w:sz="0" w:space="0" w:color="auto"/>
      </w:divBdr>
    </w:div>
    <w:div w:id="263850203">
      <w:bodyDiv w:val="1"/>
      <w:marLeft w:val="0"/>
      <w:marRight w:val="0"/>
      <w:marTop w:val="0"/>
      <w:marBottom w:val="0"/>
      <w:divBdr>
        <w:top w:val="none" w:sz="0" w:space="0" w:color="auto"/>
        <w:left w:val="none" w:sz="0" w:space="0" w:color="auto"/>
        <w:bottom w:val="none" w:sz="0" w:space="0" w:color="auto"/>
        <w:right w:val="none" w:sz="0" w:space="0" w:color="auto"/>
      </w:divBdr>
    </w:div>
    <w:div w:id="888033760">
      <w:bodyDiv w:val="1"/>
      <w:marLeft w:val="0"/>
      <w:marRight w:val="0"/>
      <w:marTop w:val="0"/>
      <w:marBottom w:val="0"/>
      <w:divBdr>
        <w:top w:val="none" w:sz="0" w:space="0" w:color="auto"/>
        <w:left w:val="none" w:sz="0" w:space="0" w:color="auto"/>
        <w:bottom w:val="none" w:sz="0" w:space="0" w:color="auto"/>
        <w:right w:val="none" w:sz="0" w:space="0" w:color="auto"/>
      </w:divBdr>
    </w:div>
    <w:div w:id="1068922623">
      <w:bodyDiv w:val="1"/>
      <w:marLeft w:val="0"/>
      <w:marRight w:val="0"/>
      <w:marTop w:val="0"/>
      <w:marBottom w:val="0"/>
      <w:divBdr>
        <w:top w:val="none" w:sz="0" w:space="0" w:color="auto"/>
        <w:left w:val="none" w:sz="0" w:space="0" w:color="auto"/>
        <w:bottom w:val="none" w:sz="0" w:space="0" w:color="auto"/>
        <w:right w:val="none" w:sz="0" w:space="0" w:color="auto"/>
      </w:divBdr>
    </w:div>
    <w:div w:id="1186290395">
      <w:bodyDiv w:val="1"/>
      <w:marLeft w:val="0"/>
      <w:marRight w:val="0"/>
      <w:marTop w:val="0"/>
      <w:marBottom w:val="0"/>
      <w:divBdr>
        <w:top w:val="none" w:sz="0" w:space="0" w:color="auto"/>
        <w:left w:val="none" w:sz="0" w:space="0" w:color="auto"/>
        <w:bottom w:val="none" w:sz="0" w:space="0" w:color="auto"/>
        <w:right w:val="none" w:sz="0" w:space="0" w:color="auto"/>
      </w:divBdr>
    </w:div>
    <w:div w:id="1243878049">
      <w:bodyDiv w:val="1"/>
      <w:marLeft w:val="0"/>
      <w:marRight w:val="0"/>
      <w:marTop w:val="0"/>
      <w:marBottom w:val="0"/>
      <w:divBdr>
        <w:top w:val="none" w:sz="0" w:space="0" w:color="auto"/>
        <w:left w:val="none" w:sz="0" w:space="0" w:color="auto"/>
        <w:bottom w:val="none" w:sz="0" w:space="0" w:color="auto"/>
        <w:right w:val="none" w:sz="0" w:space="0" w:color="auto"/>
      </w:divBdr>
    </w:div>
    <w:div w:id="1439989388">
      <w:bodyDiv w:val="1"/>
      <w:marLeft w:val="0"/>
      <w:marRight w:val="0"/>
      <w:marTop w:val="0"/>
      <w:marBottom w:val="0"/>
      <w:divBdr>
        <w:top w:val="none" w:sz="0" w:space="0" w:color="auto"/>
        <w:left w:val="none" w:sz="0" w:space="0" w:color="auto"/>
        <w:bottom w:val="none" w:sz="0" w:space="0" w:color="auto"/>
        <w:right w:val="none" w:sz="0" w:space="0" w:color="auto"/>
      </w:divBdr>
    </w:div>
    <w:div w:id="1562404622">
      <w:bodyDiv w:val="1"/>
      <w:marLeft w:val="0"/>
      <w:marRight w:val="0"/>
      <w:marTop w:val="0"/>
      <w:marBottom w:val="0"/>
      <w:divBdr>
        <w:top w:val="none" w:sz="0" w:space="0" w:color="auto"/>
        <w:left w:val="none" w:sz="0" w:space="0" w:color="auto"/>
        <w:bottom w:val="none" w:sz="0" w:space="0" w:color="auto"/>
        <w:right w:val="none" w:sz="0" w:space="0" w:color="auto"/>
      </w:divBdr>
    </w:div>
    <w:div w:id="20161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72930-8FE4-4F73-B676-32790A79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1377</Words>
  <Characters>7852</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Dragana Stojmenović</cp:lastModifiedBy>
  <cp:revision>17</cp:revision>
  <cp:lastPrinted>2020-09-10T07:28:00Z</cp:lastPrinted>
  <dcterms:created xsi:type="dcterms:W3CDTF">2021-06-17T10:38:00Z</dcterms:created>
  <dcterms:modified xsi:type="dcterms:W3CDTF">2022-09-16T08:41:00Z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